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53444" w14:textId="77777777" w:rsidR="0000722F" w:rsidRPr="00E32482" w:rsidRDefault="0000722F" w:rsidP="003F2B51">
      <w:pPr>
        <w:jc w:val="center"/>
        <w:rPr>
          <w:rFonts w:ascii="Garamond" w:hAnsi="Garamond"/>
          <w:bCs/>
          <w:sz w:val="18"/>
          <w:szCs w:val="18"/>
        </w:rPr>
      </w:pPr>
      <w:r w:rsidRPr="00E32482">
        <w:rPr>
          <w:rFonts w:ascii="Garamond" w:hAnsi="Garamond"/>
          <w:bCs/>
          <w:sz w:val="18"/>
          <w:szCs w:val="18"/>
        </w:rPr>
        <w:t>KARTA PRZEDMIOTU</w:t>
      </w:r>
    </w:p>
    <w:tbl>
      <w:tblPr>
        <w:tblW w:w="0" w:type="auto"/>
        <w:tblInd w:w="-14" w:type="dxa"/>
        <w:tblLayout w:type="fixed"/>
        <w:tblLook w:val="0000" w:firstRow="0" w:lastRow="0" w:firstColumn="0" w:lastColumn="0" w:noHBand="0" w:noVBand="0"/>
      </w:tblPr>
      <w:tblGrid>
        <w:gridCol w:w="3321"/>
        <w:gridCol w:w="1905"/>
        <w:gridCol w:w="5387"/>
      </w:tblGrid>
      <w:tr w:rsidR="0000722F" w:rsidRPr="00E32482" w14:paraId="5481406B" w14:textId="77777777" w:rsidTr="00857C0E"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2D0CB" w14:textId="77777777" w:rsidR="0000722F" w:rsidRPr="00E32482" w:rsidRDefault="0000722F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Kod przedmiotu</w:t>
            </w:r>
          </w:p>
        </w:tc>
        <w:tc>
          <w:tcPr>
            <w:tcW w:w="7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2D0EF82" w14:textId="421F5579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0</w:t>
            </w:r>
            <w:r w:rsidR="00E90DC2" w:rsidRPr="00E32482">
              <w:rPr>
                <w:rFonts w:ascii="Garamond" w:hAnsi="Garamond"/>
                <w:bCs/>
                <w:sz w:val="18"/>
                <w:szCs w:val="18"/>
              </w:rPr>
              <w:t>215</w:t>
            </w:r>
            <w:r w:rsidRPr="00E32482">
              <w:rPr>
                <w:rFonts w:ascii="Garamond" w:hAnsi="Garamond"/>
                <w:bCs/>
                <w:sz w:val="18"/>
                <w:szCs w:val="18"/>
              </w:rPr>
              <w:t>-3EDUM-</w:t>
            </w:r>
            <w:r w:rsidR="00E90DC2" w:rsidRPr="00E32482">
              <w:rPr>
                <w:rFonts w:ascii="Garamond" w:hAnsi="Garamond"/>
                <w:bCs/>
                <w:sz w:val="18"/>
                <w:szCs w:val="18"/>
              </w:rPr>
              <w:t>2.07-S</w:t>
            </w:r>
          </w:p>
        </w:tc>
      </w:tr>
      <w:tr w:rsidR="0000722F" w:rsidRPr="00E32482" w14:paraId="21BC063E" w14:textId="77777777" w:rsidTr="00857C0E">
        <w:trPr>
          <w:cantSplit/>
        </w:trPr>
        <w:tc>
          <w:tcPr>
            <w:tcW w:w="3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11BD0" w14:textId="77777777" w:rsidR="0000722F" w:rsidRPr="00E32482" w:rsidRDefault="0000722F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Nazwa przedmiotu w języku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4FDB0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polskim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51DFB" w14:textId="1C3A775E" w:rsidR="0000722F" w:rsidRPr="00E32482" w:rsidRDefault="00436AE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Solfeż</w:t>
            </w:r>
          </w:p>
        </w:tc>
      </w:tr>
      <w:tr w:rsidR="0000722F" w:rsidRPr="00E32482" w14:paraId="08B8913B" w14:textId="77777777" w:rsidTr="00857C0E">
        <w:trPr>
          <w:cantSplit/>
        </w:trPr>
        <w:tc>
          <w:tcPr>
            <w:tcW w:w="3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484D1E" w14:textId="77777777" w:rsidR="0000722F" w:rsidRPr="00E32482" w:rsidRDefault="0000722F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C35484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angielskim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DEC8C" w14:textId="2190B59F" w:rsidR="0000722F" w:rsidRPr="00E32482" w:rsidRDefault="00436AE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proofErr w:type="spellStart"/>
            <w:r w:rsidRPr="00E32482">
              <w:rPr>
                <w:rFonts w:ascii="Garamond" w:hAnsi="Garamond"/>
                <w:bCs/>
                <w:sz w:val="18"/>
                <w:szCs w:val="18"/>
              </w:rPr>
              <w:t>Solf</w:t>
            </w:r>
            <w:r w:rsidR="003D64C2" w:rsidRPr="00E32482">
              <w:rPr>
                <w:rFonts w:ascii="Garamond" w:hAnsi="Garamond"/>
                <w:bCs/>
                <w:sz w:val="18"/>
                <w:szCs w:val="18"/>
              </w:rPr>
              <w:t>ege</w:t>
            </w:r>
            <w:proofErr w:type="spellEnd"/>
          </w:p>
        </w:tc>
      </w:tr>
    </w:tbl>
    <w:p w14:paraId="2BA82ACC" w14:textId="77777777" w:rsidR="0000722F" w:rsidRPr="00E32482" w:rsidRDefault="0000722F" w:rsidP="003F2B51">
      <w:pPr>
        <w:rPr>
          <w:rFonts w:ascii="Garamond" w:hAnsi="Garamond"/>
          <w:bCs/>
          <w:sz w:val="18"/>
          <w:szCs w:val="18"/>
        </w:rPr>
      </w:pPr>
    </w:p>
    <w:p w14:paraId="6D7EADF2" w14:textId="77777777" w:rsidR="00DB79FB" w:rsidRPr="00E32482" w:rsidRDefault="0000722F" w:rsidP="003F2B51">
      <w:pPr>
        <w:numPr>
          <w:ilvl w:val="0"/>
          <w:numId w:val="2"/>
        </w:numPr>
        <w:rPr>
          <w:rFonts w:ascii="Garamond" w:hAnsi="Garamond"/>
          <w:bCs/>
          <w:sz w:val="18"/>
          <w:szCs w:val="18"/>
        </w:rPr>
      </w:pPr>
      <w:r w:rsidRPr="00E32482">
        <w:rPr>
          <w:rFonts w:ascii="Garamond" w:hAnsi="Garamond"/>
          <w:bCs/>
          <w:sz w:val="18"/>
          <w:szCs w:val="18"/>
        </w:rPr>
        <w:t>USYTUOWANIE PRZEDMIOTU W SYSTEMIE STUDIÓW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6237"/>
      </w:tblGrid>
      <w:tr w:rsidR="00DB79FB" w:rsidRPr="00E32482" w14:paraId="34DB3917" w14:textId="77777777" w:rsidTr="00FC37C9">
        <w:trPr>
          <w:trHeight w:val="7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14F3" w14:textId="77777777" w:rsidR="00DB79FB" w:rsidRPr="00E32482" w:rsidRDefault="00DB79FB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1.1. Kierunek studiów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87D1" w14:textId="77777777" w:rsidR="00DB79FB" w:rsidRPr="00E32482" w:rsidRDefault="00DB79FB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 xml:space="preserve"> Edukacja artystyczna w zakresie sztuki muzycznej</w:t>
            </w:r>
          </w:p>
        </w:tc>
      </w:tr>
      <w:tr w:rsidR="00DB79FB" w:rsidRPr="00E32482" w14:paraId="5B0823B6" w14:textId="77777777" w:rsidTr="00FC37C9">
        <w:trPr>
          <w:trHeight w:val="7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EADD" w14:textId="77777777" w:rsidR="00DB79FB" w:rsidRPr="00E32482" w:rsidRDefault="00DB79FB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1.2. Forma studiów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1360" w14:textId="77777777" w:rsidR="00DB79FB" w:rsidRPr="00E32482" w:rsidRDefault="00DB79FB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Studia stacjonarne</w:t>
            </w:r>
          </w:p>
        </w:tc>
      </w:tr>
      <w:tr w:rsidR="00DB79FB" w:rsidRPr="00E32482" w14:paraId="7D11E62C" w14:textId="77777777" w:rsidTr="00FC37C9">
        <w:trPr>
          <w:trHeight w:val="7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F527" w14:textId="77777777" w:rsidR="00DB79FB" w:rsidRPr="00E32482" w:rsidRDefault="00DB79FB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1.3. Poziom studiów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B290" w14:textId="3A1DFA4C" w:rsidR="00DB79FB" w:rsidRPr="00E32482" w:rsidRDefault="00DB79FB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 xml:space="preserve">Studia pierwszego stopnia </w:t>
            </w:r>
          </w:p>
        </w:tc>
      </w:tr>
      <w:tr w:rsidR="00DB79FB" w:rsidRPr="00E32482" w14:paraId="0EB914FE" w14:textId="77777777" w:rsidTr="00FC37C9">
        <w:trPr>
          <w:trHeight w:val="7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181A" w14:textId="77777777" w:rsidR="00DB79FB" w:rsidRPr="00E32482" w:rsidRDefault="00DB79FB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1.4. Profil studiów*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697F" w14:textId="77777777" w:rsidR="00DB79FB" w:rsidRPr="00E32482" w:rsidRDefault="00DB79FB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  <w:proofErr w:type="spellStart"/>
            <w:r w:rsidRPr="00E32482">
              <w:rPr>
                <w:rFonts w:ascii="Garamond" w:hAnsi="Garamond"/>
                <w:bCs/>
                <w:sz w:val="18"/>
                <w:szCs w:val="18"/>
              </w:rPr>
              <w:t>Ogólnoakademicki</w:t>
            </w:r>
            <w:proofErr w:type="spellEnd"/>
          </w:p>
        </w:tc>
      </w:tr>
      <w:tr w:rsidR="00DB79FB" w:rsidRPr="00E32482" w14:paraId="0E0A4467" w14:textId="77777777" w:rsidTr="00FC37C9">
        <w:trPr>
          <w:trHeight w:val="7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FE4E" w14:textId="77777777" w:rsidR="00DB79FB" w:rsidRPr="00E32482" w:rsidRDefault="00DB79FB" w:rsidP="003F2B51">
            <w:pPr>
              <w:ind w:left="340" w:hanging="340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F2B8" w14:textId="77777777" w:rsidR="00DB79FB" w:rsidRPr="00E32482" w:rsidRDefault="00DB79FB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dr Katarzyna Lisowska</w:t>
            </w:r>
          </w:p>
        </w:tc>
      </w:tr>
      <w:tr w:rsidR="00DB79FB" w:rsidRPr="00E32482" w14:paraId="319A338B" w14:textId="77777777" w:rsidTr="00FC37C9">
        <w:trPr>
          <w:trHeight w:val="7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E8CD" w14:textId="77777777" w:rsidR="00DB79FB" w:rsidRPr="00E32482" w:rsidRDefault="00DB79FB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 xml:space="preserve">1.6. Kontakt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E1F3" w14:textId="77777777" w:rsidR="00DB79FB" w:rsidRPr="00E32482" w:rsidRDefault="00DB79FB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katarzyna.lisowska@ujk.edu.pl</w:t>
            </w:r>
          </w:p>
        </w:tc>
      </w:tr>
    </w:tbl>
    <w:p w14:paraId="03B8368A" w14:textId="77777777" w:rsidR="00DB79FB" w:rsidRPr="00E32482" w:rsidRDefault="00DB79FB" w:rsidP="003F2B51">
      <w:pPr>
        <w:rPr>
          <w:rFonts w:ascii="Garamond" w:hAnsi="Garamond"/>
          <w:bCs/>
          <w:sz w:val="18"/>
          <w:szCs w:val="18"/>
        </w:rPr>
      </w:pPr>
    </w:p>
    <w:p w14:paraId="4D10F3D8" w14:textId="77777777" w:rsidR="00DB79FB" w:rsidRPr="00E32482" w:rsidRDefault="00DB79FB" w:rsidP="003F2B51">
      <w:pPr>
        <w:pStyle w:val="Akapitzlist"/>
        <w:numPr>
          <w:ilvl w:val="0"/>
          <w:numId w:val="2"/>
        </w:numPr>
        <w:suppressAutoHyphens w:val="0"/>
        <w:rPr>
          <w:rFonts w:ascii="Garamond" w:hAnsi="Garamond"/>
          <w:bCs/>
          <w:sz w:val="18"/>
          <w:szCs w:val="18"/>
        </w:rPr>
      </w:pPr>
      <w:r w:rsidRPr="00E32482">
        <w:rPr>
          <w:rFonts w:ascii="Garamond" w:hAnsi="Garamond"/>
          <w:bCs/>
          <w:sz w:val="18"/>
          <w:szCs w:val="18"/>
        </w:rPr>
        <w:t>OGÓLNA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6237"/>
      </w:tblGrid>
      <w:tr w:rsidR="00DB79FB" w:rsidRPr="00E32482" w14:paraId="16FAE9D1" w14:textId="77777777" w:rsidTr="00FC37C9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89A6" w14:textId="77777777" w:rsidR="00DB79FB" w:rsidRPr="00E32482" w:rsidRDefault="00DB79FB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2.1. Język wykładowy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7987" w14:textId="77777777" w:rsidR="00DB79FB" w:rsidRPr="00E32482" w:rsidRDefault="00DB79FB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polski</w:t>
            </w:r>
          </w:p>
        </w:tc>
      </w:tr>
      <w:tr w:rsidR="00DB79FB" w:rsidRPr="00E32482" w14:paraId="227CE63B" w14:textId="77777777" w:rsidTr="000F1914">
        <w:trPr>
          <w:trHeight w:val="15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AC20" w14:textId="04A257E0" w:rsidR="00DB79FB" w:rsidRPr="00E32482" w:rsidRDefault="00DB79FB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2.2. Wymagania wstępne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201E" w14:textId="33A61D80" w:rsidR="00436AEF" w:rsidRPr="00E32482" w:rsidRDefault="00436AEF" w:rsidP="00436AEF">
            <w:pPr>
              <w:pStyle w:val="NormalnyWeb"/>
              <w:spacing w:before="0" w:beforeAutospacing="0" w:after="300" w:afterAutospacing="0"/>
              <w:textAlignment w:val="baseline"/>
              <w:rPr>
                <w:rFonts w:ascii="Garamond" w:hAnsi="Garamond"/>
                <w:color w:val="474747"/>
                <w:sz w:val="18"/>
                <w:szCs w:val="18"/>
              </w:rPr>
            </w:pPr>
          </w:p>
        </w:tc>
      </w:tr>
    </w:tbl>
    <w:p w14:paraId="2C993C47" w14:textId="77777777" w:rsidR="00DB79FB" w:rsidRPr="00E32482" w:rsidRDefault="00DB79FB" w:rsidP="003F2B51">
      <w:pPr>
        <w:rPr>
          <w:rFonts w:ascii="Garamond" w:hAnsi="Garamond"/>
          <w:bCs/>
          <w:sz w:val="18"/>
          <w:szCs w:val="18"/>
        </w:rPr>
      </w:pPr>
    </w:p>
    <w:p w14:paraId="0DAA3747" w14:textId="77777777" w:rsidR="00DB79FB" w:rsidRPr="00E32482" w:rsidRDefault="00DB79FB" w:rsidP="003F2B51">
      <w:pPr>
        <w:numPr>
          <w:ilvl w:val="0"/>
          <w:numId w:val="2"/>
        </w:numPr>
        <w:suppressAutoHyphens w:val="0"/>
        <w:rPr>
          <w:rFonts w:ascii="Garamond" w:hAnsi="Garamond"/>
          <w:bCs/>
          <w:sz w:val="18"/>
          <w:szCs w:val="18"/>
        </w:rPr>
      </w:pPr>
      <w:r w:rsidRPr="00E32482">
        <w:rPr>
          <w:rFonts w:ascii="Garamond" w:hAnsi="Garamond"/>
          <w:bCs/>
          <w:sz w:val="18"/>
          <w:szCs w:val="18"/>
        </w:rPr>
        <w:t>SZCZEGÓŁOWA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66"/>
        <w:gridCol w:w="7306"/>
      </w:tblGrid>
      <w:tr w:rsidR="00DB79FB" w:rsidRPr="00E32482" w14:paraId="44847A16" w14:textId="77777777" w:rsidTr="00FC37C9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5D35" w14:textId="77777777" w:rsidR="00DB79FB" w:rsidRPr="00E32482" w:rsidRDefault="00DB79FB" w:rsidP="003F2B51">
            <w:pPr>
              <w:numPr>
                <w:ilvl w:val="1"/>
                <w:numId w:val="2"/>
              </w:numPr>
              <w:suppressAutoHyphens w:val="0"/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 xml:space="preserve">Forma zajęć </w:t>
            </w:r>
          </w:p>
        </w:tc>
        <w:tc>
          <w:tcPr>
            <w:tcW w:w="7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9FDB" w14:textId="1286E103" w:rsidR="00DB79FB" w:rsidRPr="00E32482" w:rsidRDefault="00DB79FB" w:rsidP="003F2B51">
            <w:pPr>
              <w:tabs>
                <w:tab w:val="left" w:pos="0"/>
              </w:tabs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 xml:space="preserve">Ćwiczenia </w:t>
            </w:r>
          </w:p>
        </w:tc>
      </w:tr>
      <w:tr w:rsidR="00DB79FB" w:rsidRPr="00E32482" w14:paraId="6B95F339" w14:textId="77777777" w:rsidTr="00061B2E">
        <w:trPr>
          <w:trHeight w:val="50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7C8E" w14:textId="77777777" w:rsidR="00DB79FB" w:rsidRPr="00E32482" w:rsidRDefault="00DB79FB" w:rsidP="003F2B51">
            <w:pPr>
              <w:numPr>
                <w:ilvl w:val="1"/>
                <w:numId w:val="2"/>
              </w:numPr>
              <w:suppressAutoHyphens w:val="0"/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Miejsce realizacji zajęć</w:t>
            </w:r>
          </w:p>
        </w:tc>
        <w:tc>
          <w:tcPr>
            <w:tcW w:w="7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0FE6" w14:textId="5B72E823" w:rsidR="00DB79FB" w:rsidRPr="00E32482" w:rsidRDefault="00DB79FB" w:rsidP="003F2B51">
            <w:pPr>
              <w:pStyle w:val="Bodytext3"/>
              <w:shd w:val="clear" w:color="auto" w:fill="auto"/>
              <w:spacing w:before="0" w:line="240" w:lineRule="auto"/>
              <w:ind w:firstLine="0"/>
              <w:jc w:val="left"/>
              <w:rPr>
                <w:rFonts w:ascii="Garamond" w:hAnsi="Garamond"/>
                <w:bCs/>
                <w:sz w:val="18"/>
                <w:szCs w:val="18"/>
                <w:lang w:eastAsia="pl-PL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  <w:lang w:eastAsia="pl-PL"/>
              </w:rPr>
              <w:t>Zajęcia realizowane w pomieszczeniach dydaktycznych UJK</w:t>
            </w:r>
          </w:p>
        </w:tc>
      </w:tr>
      <w:tr w:rsidR="00DB79FB" w:rsidRPr="00E32482" w14:paraId="1A1AA840" w14:textId="77777777" w:rsidTr="00061B2E">
        <w:trPr>
          <w:trHeight w:val="50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B788" w14:textId="77777777" w:rsidR="00DB79FB" w:rsidRPr="00E32482" w:rsidRDefault="00DB79FB" w:rsidP="003F2B51">
            <w:pPr>
              <w:numPr>
                <w:ilvl w:val="1"/>
                <w:numId w:val="2"/>
              </w:numPr>
              <w:suppressAutoHyphens w:val="0"/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Forma zaliczenia zajęć</w:t>
            </w:r>
          </w:p>
        </w:tc>
        <w:tc>
          <w:tcPr>
            <w:tcW w:w="7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D6EB" w14:textId="570CDA6C" w:rsidR="00DB79FB" w:rsidRPr="00E32482" w:rsidRDefault="00DB79FB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Zaliczenie z oceną (</w:t>
            </w:r>
            <w:proofErr w:type="spellStart"/>
            <w:r w:rsidRPr="00E32482">
              <w:rPr>
                <w:rFonts w:ascii="Garamond" w:hAnsi="Garamond"/>
                <w:bCs/>
                <w:sz w:val="18"/>
                <w:szCs w:val="18"/>
              </w:rPr>
              <w:t>sem</w:t>
            </w:r>
            <w:proofErr w:type="spellEnd"/>
            <w:r w:rsidRPr="00E32482">
              <w:rPr>
                <w:rFonts w:ascii="Garamond" w:hAnsi="Garamond"/>
                <w:bCs/>
                <w:sz w:val="18"/>
                <w:szCs w:val="18"/>
              </w:rPr>
              <w:t xml:space="preserve">. </w:t>
            </w:r>
            <w:r w:rsidR="00436AEF" w:rsidRPr="00E32482">
              <w:rPr>
                <w:rFonts w:ascii="Garamond" w:hAnsi="Garamond"/>
                <w:bCs/>
                <w:sz w:val="18"/>
                <w:szCs w:val="18"/>
              </w:rPr>
              <w:t>1</w:t>
            </w:r>
            <w:r w:rsidRPr="00E32482">
              <w:rPr>
                <w:rFonts w:ascii="Garamond" w:hAnsi="Garamond"/>
                <w:bCs/>
                <w:sz w:val="18"/>
                <w:szCs w:val="18"/>
              </w:rPr>
              <w:t xml:space="preserve"> i </w:t>
            </w:r>
            <w:r w:rsidR="00436AEF" w:rsidRPr="00E32482">
              <w:rPr>
                <w:rFonts w:ascii="Garamond" w:hAnsi="Garamond"/>
                <w:bCs/>
                <w:sz w:val="18"/>
                <w:szCs w:val="18"/>
              </w:rPr>
              <w:t>2</w:t>
            </w:r>
            <w:r w:rsidRPr="00E32482">
              <w:rPr>
                <w:rFonts w:ascii="Garamond" w:hAnsi="Garamond"/>
                <w:bCs/>
                <w:sz w:val="18"/>
                <w:szCs w:val="18"/>
              </w:rPr>
              <w:t>)</w:t>
            </w:r>
          </w:p>
        </w:tc>
      </w:tr>
      <w:tr w:rsidR="00DB79FB" w:rsidRPr="00E32482" w14:paraId="2DB4D434" w14:textId="77777777" w:rsidTr="00FC37C9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5F8B" w14:textId="77777777" w:rsidR="00DB79FB" w:rsidRPr="00E32482" w:rsidRDefault="00DB79FB" w:rsidP="003F2B51">
            <w:pPr>
              <w:numPr>
                <w:ilvl w:val="1"/>
                <w:numId w:val="2"/>
              </w:numPr>
              <w:suppressAutoHyphens w:val="0"/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Metody dydaktyczne</w:t>
            </w:r>
          </w:p>
        </w:tc>
        <w:tc>
          <w:tcPr>
            <w:tcW w:w="7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8E37" w14:textId="6BE3D419" w:rsidR="004E754F" w:rsidRPr="00E32482" w:rsidRDefault="004E754F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Metody podające: objaśnienie</w:t>
            </w:r>
          </w:p>
          <w:p w14:paraId="35558AA6" w14:textId="58D4031F" w:rsidR="00DB79FB" w:rsidRPr="00E32482" w:rsidRDefault="004E754F" w:rsidP="00710CA6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 xml:space="preserve">Metody praktyczne: ćwiczenia przedmiotowe, zajęcia praktyczne, </w:t>
            </w:r>
            <w:r w:rsidRPr="00E32482">
              <w:rPr>
                <w:rFonts w:ascii="Garamond" w:hAnsi="Garamond"/>
                <w:bCs/>
                <w:sz w:val="18"/>
                <w:szCs w:val="18"/>
              </w:rPr>
              <w:br/>
              <w:t>pokaz z objaśnieniem.</w:t>
            </w:r>
          </w:p>
        </w:tc>
      </w:tr>
      <w:tr w:rsidR="00DB79FB" w:rsidRPr="00E32482" w14:paraId="0B453B2E" w14:textId="77777777" w:rsidTr="00FC37C9">
        <w:trPr>
          <w:trHeight w:val="28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96D3" w14:textId="77777777" w:rsidR="00DB79FB" w:rsidRPr="00E32482" w:rsidRDefault="00DB79FB" w:rsidP="003F2B51">
            <w:pPr>
              <w:numPr>
                <w:ilvl w:val="1"/>
                <w:numId w:val="2"/>
              </w:numPr>
              <w:suppressAutoHyphens w:val="0"/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Wykaz literatury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DE85" w14:textId="77777777" w:rsidR="00DB79FB" w:rsidRPr="00E32482" w:rsidRDefault="00DB79FB" w:rsidP="003F2B51">
            <w:pPr>
              <w:ind w:left="426" w:hanging="392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podstawowa</w:t>
            </w:r>
          </w:p>
        </w:tc>
        <w:tc>
          <w:tcPr>
            <w:tcW w:w="7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A62C2" w14:textId="35A8A4FA" w:rsidR="00AE4811" w:rsidRPr="00E32482" w:rsidRDefault="00AE4811" w:rsidP="000B0094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color w:val="474747"/>
                <w:sz w:val="18"/>
                <w:szCs w:val="18"/>
                <w:shd w:val="clear" w:color="auto" w:fill="FFFFFF"/>
              </w:rPr>
              <w:t>Lasocki J. K. Zbiór ćwiczeń melodii do czytania nut głosem, Kraków: PWM, 1976</w:t>
            </w:r>
            <w:r w:rsidR="000B0094" w:rsidRPr="00E32482">
              <w:rPr>
                <w:rFonts w:ascii="Garamond" w:hAnsi="Garamond"/>
                <w:color w:val="474747"/>
                <w:sz w:val="18"/>
                <w:szCs w:val="18"/>
              </w:rPr>
              <w:br/>
            </w:r>
            <w:r w:rsidRPr="00E32482">
              <w:rPr>
                <w:rFonts w:ascii="Garamond" w:hAnsi="Garamond"/>
                <w:bCs/>
                <w:sz w:val="18"/>
                <w:szCs w:val="18"/>
              </w:rPr>
              <w:t>Lasocki J. K. Solfeż I. Ćwiczenia 1- i 2 głosowe w tonacjach do 3 znaków chromatycznych Kraków: PWM dr. 1987</w:t>
            </w:r>
          </w:p>
          <w:p w14:paraId="0615BECC" w14:textId="6D75131E" w:rsidR="00AE4811" w:rsidRPr="00E32482" w:rsidRDefault="00AE4811" w:rsidP="000B0094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Kotowska E., Solfeż w Piosenkach, Nieporęt</w:t>
            </w:r>
            <w:r w:rsidR="00070DE1" w:rsidRPr="00E32482">
              <w:rPr>
                <w:rFonts w:ascii="Garamond" w:hAnsi="Garamond"/>
                <w:bCs/>
                <w:sz w:val="18"/>
                <w:szCs w:val="18"/>
              </w:rPr>
              <w:t>:</w:t>
            </w:r>
            <w:r w:rsidRPr="00E32482">
              <w:rPr>
                <w:rFonts w:ascii="Garamond" w:hAnsi="Garamond"/>
                <w:bCs/>
                <w:sz w:val="18"/>
                <w:szCs w:val="18"/>
              </w:rPr>
              <w:t xml:space="preserve"> Wydawnictwo Muzyczne Contra</w:t>
            </w:r>
            <w:r w:rsidR="00070DE1" w:rsidRPr="00E32482">
              <w:rPr>
                <w:rFonts w:ascii="Garamond" w:hAnsi="Garamond"/>
                <w:bCs/>
                <w:sz w:val="18"/>
                <w:szCs w:val="18"/>
              </w:rPr>
              <w:t xml:space="preserve"> 2016</w:t>
            </w:r>
          </w:p>
        </w:tc>
      </w:tr>
      <w:tr w:rsidR="00DB79FB" w:rsidRPr="00E32482" w14:paraId="1BC7887A" w14:textId="77777777" w:rsidTr="00FC37C9">
        <w:trPr>
          <w:trHeight w:val="284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077C" w14:textId="77777777" w:rsidR="00DB79FB" w:rsidRPr="00E32482" w:rsidRDefault="00DB79FB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0D97" w14:textId="77777777" w:rsidR="00DB79FB" w:rsidRPr="00E32482" w:rsidRDefault="00DB79FB" w:rsidP="003F2B51">
            <w:pPr>
              <w:ind w:left="426" w:hanging="392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uzupełniająca</w:t>
            </w:r>
          </w:p>
        </w:tc>
        <w:tc>
          <w:tcPr>
            <w:tcW w:w="7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C62A" w14:textId="6BFD91D0" w:rsidR="00AE4811" w:rsidRPr="00E32482" w:rsidRDefault="00AE4811" w:rsidP="000B0094">
            <w:pPr>
              <w:pStyle w:val="Akapitzlist1"/>
              <w:ind w:left="0" w:right="454"/>
              <w:rPr>
                <w:rFonts w:ascii="Garamond" w:hAnsi="Garamond"/>
                <w:color w:val="474747"/>
                <w:sz w:val="18"/>
                <w:szCs w:val="18"/>
                <w:shd w:val="clear" w:color="auto" w:fill="FFFFFF"/>
              </w:rPr>
            </w:pPr>
            <w:proofErr w:type="spellStart"/>
            <w:r w:rsidRPr="00E32482">
              <w:rPr>
                <w:rFonts w:ascii="Garamond" w:hAnsi="Garamond"/>
                <w:color w:val="474747"/>
                <w:sz w:val="18"/>
                <w:szCs w:val="18"/>
                <w:shd w:val="clear" w:color="auto" w:fill="FFFFFF"/>
              </w:rPr>
              <w:t>Anczykowska</w:t>
            </w:r>
            <w:proofErr w:type="spellEnd"/>
            <w:r w:rsidRPr="00E32482">
              <w:rPr>
                <w:rFonts w:ascii="Garamond" w:hAnsi="Garamond"/>
                <w:color w:val="474747"/>
                <w:sz w:val="18"/>
                <w:szCs w:val="18"/>
                <w:shd w:val="clear" w:color="auto" w:fill="FFFFFF"/>
              </w:rPr>
              <w:t>-Wysocka W.,</w:t>
            </w:r>
            <w:r w:rsidRPr="00E32482">
              <w:rPr>
                <w:rStyle w:val="apple-converted-space"/>
                <w:rFonts w:ascii="Garamond" w:hAnsi="Garamond"/>
                <w:color w:val="474747"/>
                <w:sz w:val="18"/>
                <w:szCs w:val="18"/>
                <w:shd w:val="clear" w:color="auto" w:fill="FFFFFF"/>
              </w:rPr>
              <w:t> </w:t>
            </w:r>
            <w:r w:rsidRPr="00E32482">
              <w:rPr>
                <w:rFonts w:ascii="Garamond" w:hAnsi="Garamond"/>
                <w:i/>
                <w:iCs/>
                <w:color w:val="474747"/>
                <w:sz w:val="18"/>
                <w:szCs w:val="18"/>
                <w:bdr w:val="none" w:sz="0" w:space="0" w:color="auto" w:frame="1"/>
              </w:rPr>
              <w:t>Kształcenie wokalistów w czytaniu nut głosem</w:t>
            </w:r>
            <w:r w:rsidRPr="00E32482">
              <w:rPr>
                <w:rFonts w:ascii="Garamond" w:hAnsi="Garamond"/>
                <w:color w:val="474747"/>
                <w:sz w:val="18"/>
                <w:szCs w:val="18"/>
                <w:shd w:val="clear" w:color="auto" w:fill="FFFFFF"/>
              </w:rPr>
              <w:t>, Gdańsk 2004.</w:t>
            </w:r>
            <w:r w:rsidRPr="00E32482">
              <w:rPr>
                <w:rFonts w:ascii="Garamond" w:hAnsi="Garamond"/>
                <w:color w:val="474747"/>
                <w:sz w:val="18"/>
                <w:szCs w:val="18"/>
              </w:rPr>
              <w:br/>
            </w:r>
            <w:r w:rsidRPr="00E32482">
              <w:rPr>
                <w:rFonts w:ascii="Garamond" w:hAnsi="Garamond"/>
                <w:color w:val="474747"/>
                <w:sz w:val="18"/>
                <w:szCs w:val="18"/>
                <w:shd w:val="clear" w:color="auto" w:fill="FFFFFF"/>
              </w:rPr>
              <w:t xml:space="preserve">D. Dobrowolska-Marucha, Warszawa 2008. </w:t>
            </w:r>
            <w:r w:rsidRPr="00E32482">
              <w:rPr>
                <w:rFonts w:ascii="Garamond" w:hAnsi="Garamond"/>
                <w:i/>
                <w:iCs/>
                <w:color w:val="474747"/>
                <w:sz w:val="18"/>
                <w:szCs w:val="18"/>
                <w:bdr w:val="none" w:sz="0" w:space="0" w:color="auto" w:frame="1"/>
              </w:rPr>
              <w:t>Kształcenie słuchu - prezentacje konfrontacje</w:t>
            </w:r>
            <w:r w:rsidRPr="00E32482">
              <w:rPr>
                <w:rFonts w:ascii="Garamond" w:hAnsi="Garamond"/>
                <w:color w:val="474747"/>
                <w:sz w:val="18"/>
                <w:szCs w:val="18"/>
                <w:shd w:val="clear" w:color="auto" w:fill="FFFFFF"/>
              </w:rPr>
              <w:t xml:space="preserve">,  </w:t>
            </w:r>
            <w:r w:rsidRPr="00E32482">
              <w:rPr>
                <w:rFonts w:ascii="Garamond" w:hAnsi="Garamond"/>
                <w:color w:val="474747"/>
                <w:sz w:val="18"/>
                <w:szCs w:val="18"/>
              </w:rPr>
              <w:br/>
            </w:r>
            <w:proofErr w:type="spellStart"/>
            <w:r w:rsidRPr="00E32482">
              <w:rPr>
                <w:rFonts w:ascii="Garamond" w:hAnsi="Garamond"/>
                <w:color w:val="474747"/>
                <w:sz w:val="18"/>
                <w:szCs w:val="18"/>
                <w:shd w:val="clear" w:color="auto" w:fill="FFFFFF"/>
              </w:rPr>
              <w:t>Peret-Ziemlańska</w:t>
            </w:r>
            <w:proofErr w:type="spellEnd"/>
            <w:r w:rsidRPr="00E32482">
              <w:rPr>
                <w:rFonts w:ascii="Garamond" w:hAnsi="Garamond"/>
                <w:color w:val="474747"/>
                <w:sz w:val="18"/>
                <w:szCs w:val="18"/>
                <w:shd w:val="clear" w:color="auto" w:fill="FFFFFF"/>
              </w:rPr>
              <w:t xml:space="preserve"> Z., Szewczyk E., </w:t>
            </w:r>
            <w:r w:rsidRPr="00E32482">
              <w:rPr>
                <w:rFonts w:ascii="Garamond" w:hAnsi="Garamond"/>
                <w:i/>
                <w:iCs/>
                <w:color w:val="474747"/>
                <w:sz w:val="18"/>
                <w:szCs w:val="18"/>
                <w:bdr w:val="none" w:sz="0" w:space="0" w:color="auto" w:frame="1"/>
              </w:rPr>
              <w:t>Uczymy się solfeżu</w:t>
            </w:r>
            <w:r w:rsidRPr="00E32482">
              <w:rPr>
                <w:rFonts w:ascii="Garamond" w:hAnsi="Garamond"/>
                <w:color w:val="474747"/>
                <w:sz w:val="18"/>
                <w:szCs w:val="18"/>
                <w:shd w:val="clear" w:color="auto" w:fill="FFFFFF"/>
              </w:rPr>
              <w:t>, Kraków 2004.</w:t>
            </w:r>
            <w:r w:rsidRPr="00E32482">
              <w:rPr>
                <w:rFonts w:ascii="Garamond" w:hAnsi="Garamond"/>
                <w:color w:val="474747"/>
                <w:sz w:val="18"/>
                <w:szCs w:val="18"/>
              </w:rPr>
              <w:br/>
            </w:r>
            <w:r w:rsidRPr="00E32482">
              <w:rPr>
                <w:rFonts w:ascii="Garamond" w:hAnsi="Garamond"/>
                <w:color w:val="474747"/>
                <w:sz w:val="18"/>
                <w:szCs w:val="18"/>
                <w:shd w:val="clear" w:color="auto" w:fill="FFFFFF"/>
              </w:rPr>
              <w:t>Szewczyk E., </w:t>
            </w:r>
            <w:r w:rsidRPr="00E32482">
              <w:rPr>
                <w:rFonts w:ascii="Garamond" w:hAnsi="Garamond"/>
                <w:i/>
                <w:iCs/>
                <w:color w:val="474747"/>
                <w:sz w:val="18"/>
                <w:szCs w:val="18"/>
                <w:bdr w:val="none" w:sz="0" w:space="0" w:color="auto" w:frame="1"/>
              </w:rPr>
              <w:t>Materiały do czytania nut głosem</w:t>
            </w:r>
            <w:r w:rsidRPr="00E32482">
              <w:rPr>
                <w:rFonts w:ascii="Garamond" w:hAnsi="Garamond"/>
                <w:color w:val="474747"/>
                <w:sz w:val="18"/>
                <w:szCs w:val="18"/>
                <w:shd w:val="clear" w:color="auto" w:fill="FFFFFF"/>
              </w:rPr>
              <w:t>, Warszawa 1996.</w:t>
            </w:r>
            <w:r w:rsidRPr="00E32482">
              <w:rPr>
                <w:rFonts w:ascii="Garamond" w:hAnsi="Garamond"/>
                <w:color w:val="474747"/>
                <w:sz w:val="18"/>
                <w:szCs w:val="18"/>
              </w:rPr>
              <w:br/>
            </w:r>
            <w:r w:rsidRPr="00E32482">
              <w:rPr>
                <w:rFonts w:ascii="Garamond" w:hAnsi="Garamond"/>
                <w:color w:val="474747"/>
                <w:sz w:val="18"/>
                <w:szCs w:val="18"/>
                <w:shd w:val="clear" w:color="auto" w:fill="FFFFFF"/>
              </w:rPr>
              <w:t>Targońska I., </w:t>
            </w:r>
            <w:r w:rsidRPr="00E32482">
              <w:rPr>
                <w:rFonts w:ascii="Garamond" w:hAnsi="Garamond"/>
                <w:i/>
                <w:iCs/>
                <w:color w:val="474747"/>
                <w:sz w:val="18"/>
                <w:szCs w:val="18"/>
                <w:bdr w:val="none" w:sz="0" w:space="0" w:color="auto" w:frame="1"/>
              </w:rPr>
              <w:t>Kształcenie pamięci muzycznej,</w:t>
            </w:r>
            <w:r w:rsidRPr="00E32482">
              <w:rPr>
                <w:rStyle w:val="apple-converted-space"/>
                <w:rFonts w:ascii="Garamond" w:hAnsi="Garamond"/>
                <w:color w:val="474747"/>
                <w:sz w:val="18"/>
                <w:szCs w:val="18"/>
                <w:shd w:val="clear" w:color="auto" w:fill="FFFFFF"/>
              </w:rPr>
              <w:t> </w:t>
            </w:r>
            <w:r w:rsidRPr="00E32482">
              <w:rPr>
                <w:rFonts w:ascii="Garamond" w:hAnsi="Garamond"/>
                <w:color w:val="474747"/>
                <w:sz w:val="18"/>
                <w:szCs w:val="18"/>
                <w:shd w:val="clear" w:color="auto" w:fill="FFFFFF"/>
              </w:rPr>
              <w:t>Warszawa 1999.</w:t>
            </w:r>
          </w:p>
          <w:p w14:paraId="130AAE25" w14:textId="3448D98F" w:rsidR="00DB79FB" w:rsidRPr="00E32482" w:rsidRDefault="000B0094" w:rsidP="000B0094">
            <w:pPr>
              <w:pStyle w:val="Akapitzlist1"/>
              <w:ind w:left="0" w:right="454"/>
              <w:rPr>
                <w:rFonts w:ascii="Garamond" w:eastAsia="Calibri" w:hAnsi="Garamond"/>
                <w:bCs/>
                <w:sz w:val="18"/>
                <w:szCs w:val="18"/>
              </w:rPr>
            </w:pPr>
            <w:proofErr w:type="spellStart"/>
            <w:r w:rsidRPr="00E32482">
              <w:rPr>
                <w:rFonts w:ascii="Garamond" w:hAnsi="Garamond"/>
                <w:color w:val="474747"/>
                <w:sz w:val="18"/>
                <w:szCs w:val="18"/>
                <w:shd w:val="clear" w:color="auto" w:fill="FFFFFF"/>
              </w:rPr>
              <w:t>Wacholc</w:t>
            </w:r>
            <w:proofErr w:type="spellEnd"/>
            <w:r w:rsidRPr="00E32482">
              <w:rPr>
                <w:rFonts w:ascii="Garamond" w:hAnsi="Garamond"/>
                <w:color w:val="474747"/>
                <w:sz w:val="18"/>
                <w:szCs w:val="18"/>
                <w:shd w:val="clear" w:color="auto" w:fill="FFFFFF"/>
              </w:rPr>
              <w:t xml:space="preserve"> M., </w:t>
            </w:r>
            <w:r w:rsidRPr="00E32482">
              <w:rPr>
                <w:rFonts w:ascii="Garamond" w:hAnsi="Garamond"/>
                <w:i/>
                <w:iCs/>
                <w:color w:val="474747"/>
                <w:sz w:val="18"/>
                <w:szCs w:val="18"/>
                <w:bdr w:val="none" w:sz="0" w:space="0" w:color="auto" w:frame="1"/>
              </w:rPr>
              <w:t>Czytanie nut głosem,</w:t>
            </w:r>
            <w:r w:rsidRPr="00E32482">
              <w:rPr>
                <w:rStyle w:val="apple-converted-space"/>
                <w:rFonts w:ascii="Garamond" w:hAnsi="Garamond"/>
                <w:i/>
                <w:iCs/>
                <w:color w:val="474747"/>
                <w:sz w:val="18"/>
                <w:szCs w:val="18"/>
                <w:bdr w:val="none" w:sz="0" w:space="0" w:color="auto" w:frame="1"/>
              </w:rPr>
              <w:t> </w:t>
            </w:r>
            <w:r w:rsidRPr="00E32482">
              <w:rPr>
                <w:rFonts w:ascii="Garamond" w:hAnsi="Garamond"/>
                <w:color w:val="474747"/>
                <w:sz w:val="18"/>
                <w:szCs w:val="18"/>
                <w:shd w:val="clear" w:color="auto" w:fill="FFFFFF"/>
              </w:rPr>
              <w:t>t. I, II, III, Kraków 1994.</w:t>
            </w:r>
          </w:p>
        </w:tc>
      </w:tr>
    </w:tbl>
    <w:p w14:paraId="26DFCDDA" w14:textId="77777777" w:rsidR="0000722F" w:rsidRPr="00E32482" w:rsidRDefault="0000722F" w:rsidP="003F2B51">
      <w:pPr>
        <w:rPr>
          <w:rFonts w:ascii="Garamond" w:hAnsi="Garamond"/>
          <w:bCs/>
          <w:sz w:val="18"/>
          <w:szCs w:val="18"/>
        </w:rPr>
      </w:pPr>
    </w:p>
    <w:p w14:paraId="72E8E11C" w14:textId="77777777" w:rsidR="0000722F" w:rsidRPr="00E32482" w:rsidRDefault="0000722F" w:rsidP="003F2B51">
      <w:pPr>
        <w:pStyle w:val="Akapitzlist"/>
        <w:numPr>
          <w:ilvl w:val="0"/>
          <w:numId w:val="2"/>
        </w:numPr>
        <w:rPr>
          <w:rFonts w:ascii="Garamond" w:hAnsi="Garamond"/>
          <w:bCs/>
          <w:sz w:val="18"/>
          <w:szCs w:val="18"/>
        </w:rPr>
      </w:pPr>
      <w:r w:rsidRPr="00E32482">
        <w:rPr>
          <w:rFonts w:ascii="Garamond" w:hAnsi="Garamond"/>
          <w:bCs/>
          <w:sz w:val="18"/>
          <w:szCs w:val="18"/>
        </w:rPr>
        <w:t>CELE, TREŚCI I EFEKTY UCZENIA SIĘ</w:t>
      </w:r>
    </w:p>
    <w:tbl>
      <w:tblPr>
        <w:tblW w:w="4996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98"/>
      </w:tblGrid>
      <w:tr w:rsidR="0000722F" w:rsidRPr="00E32482" w14:paraId="28A74C85" w14:textId="77777777" w:rsidTr="000B0094">
        <w:trPr>
          <w:trHeight w:val="421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10E2DC" w14:textId="77777777" w:rsidR="0000722F" w:rsidRPr="00E32482" w:rsidRDefault="0000722F" w:rsidP="003F2B51">
            <w:pPr>
              <w:rPr>
                <w:rFonts w:ascii="Garamond" w:hAnsi="Garamond"/>
                <w:bCs/>
                <w:sz w:val="18"/>
                <w:szCs w:val="18"/>
                <w:u w:val="single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4.1. Cele przedmiotu</w:t>
            </w:r>
          </w:p>
          <w:p w14:paraId="5B9AF45B" w14:textId="77286CF9" w:rsidR="00436AEF" w:rsidRPr="00E32482" w:rsidRDefault="00133661" w:rsidP="00436AEF">
            <w:pPr>
              <w:suppressAutoHyphens w:val="0"/>
              <w:rPr>
                <w:rFonts w:ascii="Garamond" w:hAnsi="Garamond"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  <w:u w:val="single"/>
              </w:rPr>
              <w:t>Wiedza:</w:t>
            </w:r>
            <w:r w:rsidR="003856A9" w:rsidRPr="00E32482">
              <w:rPr>
                <w:rFonts w:ascii="Garamond" w:hAnsi="Garamond"/>
                <w:sz w:val="18"/>
                <w:szCs w:val="18"/>
              </w:rPr>
              <w:t xml:space="preserve"> przekazanie wiedzy z zakresu czytania nut głosem</w:t>
            </w:r>
            <w:r w:rsidR="00436AEF" w:rsidRPr="00E32482">
              <w:rPr>
                <w:rFonts w:ascii="Garamond" w:hAnsi="Garamond"/>
                <w:sz w:val="18"/>
                <w:szCs w:val="18"/>
              </w:rPr>
              <w:t>;</w:t>
            </w:r>
            <w:r w:rsidR="00436AEF" w:rsidRPr="00E32482">
              <w:rPr>
                <w:rStyle w:val="apple-converted-space"/>
                <w:rFonts w:ascii="Garamond" w:hAnsi="Garamond"/>
                <w:sz w:val="18"/>
                <w:szCs w:val="18"/>
              </w:rPr>
              <w:t> </w:t>
            </w:r>
            <w:r w:rsidR="00436AEF" w:rsidRPr="00E32482">
              <w:rPr>
                <w:rFonts w:ascii="Garamond" w:hAnsi="Garamond"/>
                <w:sz w:val="18"/>
                <w:szCs w:val="18"/>
              </w:rPr>
              <w:t>rozwój słuchu wysokościowego, słuchu harmonicznego, poczucia rytmu, wyobraźni i pamięci muzycznej;</w:t>
            </w:r>
          </w:p>
          <w:p w14:paraId="1DDB2B66" w14:textId="44660BC6" w:rsidR="00436AEF" w:rsidRPr="00E32482" w:rsidRDefault="00133661" w:rsidP="00436AEF">
            <w:pPr>
              <w:suppressAutoHyphens w:val="0"/>
              <w:textAlignment w:val="baseline"/>
              <w:rPr>
                <w:rFonts w:ascii="Garamond" w:hAnsi="Garamond"/>
                <w:color w:val="474747"/>
                <w:sz w:val="18"/>
                <w:szCs w:val="18"/>
                <w:lang w:eastAsia="pl-PL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  <w:u w:val="single"/>
              </w:rPr>
              <w:t>Umiejętności:</w:t>
            </w:r>
            <w:r w:rsidRPr="00E32482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="008D6A87" w:rsidRPr="00E32482">
              <w:rPr>
                <w:rFonts w:ascii="Garamond" w:hAnsi="Garamond"/>
                <w:bCs/>
                <w:sz w:val="18"/>
                <w:szCs w:val="18"/>
              </w:rPr>
              <w:t>kształcenie</w:t>
            </w:r>
            <w:r w:rsidR="00436AEF" w:rsidRPr="00E32482">
              <w:rPr>
                <w:rFonts w:ascii="Garamond" w:hAnsi="Garamond"/>
                <w:color w:val="474747"/>
                <w:sz w:val="18"/>
                <w:szCs w:val="18"/>
              </w:rPr>
              <w:t xml:space="preserve"> umiejętności samodzielnej pracy studenta w celu pokonania własnych trudności w czytaniu tekstu muzycznego;</w:t>
            </w:r>
          </w:p>
          <w:p w14:paraId="4B2013E0" w14:textId="4CEB7ABE" w:rsidR="0000722F" w:rsidRPr="00E32482" w:rsidRDefault="00133661" w:rsidP="00436AEF">
            <w:pPr>
              <w:suppressAutoHyphens w:val="0"/>
              <w:rPr>
                <w:rFonts w:ascii="Garamond" w:hAnsi="Garamond"/>
                <w:sz w:val="18"/>
                <w:szCs w:val="18"/>
                <w:lang w:eastAsia="pl-PL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  <w:u w:val="single"/>
              </w:rPr>
              <w:t>Kompetencje społeczne</w:t>
            </w:r>
            <w:r w:rsidRPr="00E32482">
              <w:rPr>
                <w:rFonts w:ascii="Garamond" w:hAnsi="Garamond"/>
                <w:bCs/>
                <w:sz w:val="18"/>
                <w:szCs w:val="18"/>
              </w:rPr>
              <w:t>: wyzwolenie postawy kreatywnej w działalności artystycznej, uwrażliwienie na styl</w:t>
            </w:r>
            <w:r w:rsidR="00436AEF" w:rsidRPr="00E32482">
              <w:rPr>
                <w:rFonts w:ascii="Garamond" w:hAnsi="Garamond"/>
                <w:bCs/>
                <w:sz w:val="18"/>
                <w:szCs w:val="18"/>
              </w:rPr>
              <w:t xml:space="preserve">, </w:t>
            </w:r>
            <w:r w:rsidR="00436AEF" w:rsidRPr="00E32482">
              <w:rPr>
                <w:rFonts w:ascii="Garamond" w:hAnsi="Garamond"/>
                <w:color w:val="474747"/>
                <w:sz w:val="18"/>
                <w:szCs w:val="18"/>
                <w:shd w:val="clear" w:color="auto" w:fill="FFFFFF"/>
              </w:rPr>
              <w:t>rozwój wrażliwości na skale dźwiękowe i style muzycznej, k</w:t>
            </w:r>
            <w:r w:rsidRPr="00E32482">
              <w:rPr>
                <w:rFonts w:ascii="Garamond" w:hAnsi="Garamond"/>
                <w:bCs/>
                <w:sz w:val="18"/>
                <w:szCs w:val="18"/>
              </w:rPr>
              <w:t>ształtowanie postawy samodzielnego przyswajania i kreatywnego wykorzystywania nabytej wiedzy.</w:t>
            </w:r>
          </w:p>
        </w:tc>
      </w:tr>
      <w:tr w:rsidR="0000722F" w:rsidRPr="00E32482" w14:paraId="465DA014" w14:textId="77777777" w:rsidTr="000B0094">
        <w:trPr>
          <w:trHeight w:val="1216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F637B" w14:textId="3F13BC97" w:rsidR="0000722F" w:rsidRPr="00E32482" w:rsidRDefault="007D2A6D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 xml:space="preserve">4.2. </w:t>
            </w:r>
            <w:r w:rsidR="0000722F" w:rsidRPr="00E32482">
              <w:rPr>
                <w:rFonts w:ascii="Garamond" w:hAnsi="Garamond"/>
                <w:bCs/>
                <w:sz w:val="18"/>
                <w:szCs w:val="18"/>
              </w:rPr>
              <w:t>Treści programowe</w:t>
            </w:r>
            <w:r w:rsidR="003856A9" w:rsidRPr="00E32482">
              <w:rPr>
                <w:rFonts w:ascii="Garamond" w:hAnsi="Garamond"/>
                <w:bCs/>
                <w:sz w:val="18"/>
                <w:szCs w:val="18"/>
              </w:rPr>
              <w:t>:</w:t>
            </w:r>
            <w:r w:rsidR="005C6E98" w:rsidRPr="00E32482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</w:p>
          <w:p w14:paraId="1449B448" w14:textId="59AC15BC" w:rsidR="000B0094" w:rsidRPr="00E32482" w:rsidRDefault="003856A9" w:rsidP="000B0094">
            <w:pPr>
              <w:pStyle w:val="Akapitzlist"/>
              <w:numPr>
                <w:ilvl w:val="0"/>
                <w:numId w:val="14"/>
              </w:numPr>
              <w:suppressAutoHyphens w:val="0"/>
              <w:textAlignment w:val="baseline"/>
              <w:rPr>
                <w:rStyle w:val="apple-converted-space"/>
                <w:rFonts w:ascii="Garamond" w:hAnsi="Garamond"/>
                <w:color w:val="474747"/>
                <w:sz w:val="18"/>
                <w:szCs w:val="18"/>
                <w:lang w:eastAsia="pl-PL"/>
              </w:rPr>
            </w:pPr>
            <w:r w:rsidRPr="00E32482">
              <w:rPr>
                <w:rFonts w:ascii="Garamond" w:hAnsi="Garamond"/>
                <w:color w:val="474747"/>
                <w:sz w:val="18"/>
                <w:szCs w:val="18"/>
              </w:rPr>
              <w:t xml:space="preserve">Nauka </w:t>
            </w:r>
            <w:r w:rsidR="000B0094" w:rsidRPr="00E32482">
              <w:rPr>
                <w:rFonts w:ascii="Garamond" w:hAnsi="Garamond"/>
                <w:color w:val="474747"/>
                <w:sz w:val="18"/>
                <w:szCs w:val="18"/>
              </w:rPr>
              <w:t>czytani</w:t>
            </w:r>
            <w:r w:rsidRPr="00E32482">
              <w:rPr>
                <w:rFonts w:ascii="Garamond" w:hAnsi="Garamond"/>
                <w:color w:val="474747"/>
                <w:sz w:val="18"/>
                <w:szCs w:val="18"/>
              </w:rPr>
              <w:t>a</w:t>
            </w:r>
            <w:r w:rsidR="000B0094" w:rsidRPr="00E32482">
              <w:rPr>
                <w:rFonts w:ascii="Garamond" w:hAnsi="Garamond"/>
                <w:color w:val="474747"/>
                <w:sz w:val="18"/>
                <w:szCs w:val="18"/>
              </w:rPr>
              <w:t xml:space="preserve"> nut głosem</w:t>
            </w:r>
            <w:r w:rsidRPr="00E32482">
              <w:rPr>
                <w:rFonts w:ascii="Garamond" w:hAnsi="Garamond"/>
                <w:color w:val="474747"/>
                <w:sz w:val="18"/>
                <w:szCs w:val="18"/>
              </w:rPr>
              <w:t>.</w:t>
            </w:r>
          </w:p>
          <w:p w14:paraId="4C1F8F6C" w14:textId="68D1F58E" w:rsidR="000B0094" w:rsidRPr="00E32482" w:rsidRDefault="003856A9" w:rsidP="000B0094">
            <w:pPr>
              <w:pStyle w:val="Akapitzlist"/>
              <w:numPr>
                <w:ilvl w:val="0"/>
                <w:numId w:val="14"/>
              </w:numPr>
              <w:suppressAutoHyphens w:val="0"/>
              <w:textAlignment w:val="baseline"/>
              <w:rPr>
                <w:rStyle w:val="apple-converted-space"/>
                <w:rFonts w:ascii="Garamond" w:hAnsi="Garamond"/>
                <w:color w:val="474747"/>
                <w:sz w:val="18"/>
                <w:szCs w:val="18"/>
                <w:lang w:eastAsia="pl-PL"/>
              </w:rPr>
            </w:pPr>
            <w:r w:rsidRPr="00E32482">
              <w:rPr>
                <w:rStyle w:val="apple-converted-space"/>
                <w:rFonts w:ascii="Garamond" w:hAnsi="Garamond"/>
                <w:color w:val="474747"/>
                <w:sz w:val="18"/>
                <w:szCs w:val="18"/>
                <w:lang w:eastAsia="pl-PL"/>
              </w:rPr>
              <w:t>Słuchowa analiza przebiegu muzycznego i rytmu.</w:t>
            </w:r>
          </w:p>
          <w:p w14:paraId="239EC4B1" w14:textId="57E1D76C" w:rsidR="003856A9" w:rsidRPr="00E32482" w:rsidRDefault="003856A9" w:rsidP="000B0094">
            <w:pPr>
              <w:pStyle w:val="Akapitzlist"/>
              <w:numPr>
                <w:ilvl w:val="0"/>
                <w:numId w:val="14"/>
              </w:numPr>
              <w:suppressAutoHyphens w:val="0"/>
              <w:textAlignment w:val="baseline"/>
              <w:rPr>
                <w:rFonts w:ascii="Garamond" w:hAnsi="Garamond"/>
                <w:color w:val="474747"/>
                <w:sz w:val="18"/>
                <w:szCs w:val="18"/>
                <w:lang w:eastAsia="pl-PL"/>
              </w:rPr>
            </w:pPr>
            <w:r w:rsidRPr="00E32482">
              <w:rPr>
                <w:rFonts w:ascii="Garamond" w:hAnsi="Garamond"/>
                <w:color w:val="474747"/>
                <w:sz w:val="18"/>
                <w:szCs w:val="18"/>
                <w:lang w:eastAsia="pl-PL"/>
              </w:rPr>
              <w:t>Głosowe powtarzanie prostych struktur melodycznych.</w:t>
            </w:r>
          </w:p>
          <w:p w14:paraId="5ABAABCC" w14:textId="5C3EB135" w:rsidR="0000722F" w:rsidRPr="00E32482" w:rsidRDefault="003856A9" w:rsidP="000B0094">
            <w:pPr>
              <w:pStyle w:val="Akapitzlist"/>
              <w:numPr>
                <w:ilvl w:val="0"/>
                <w:numId w:val="14"/>
              </w:numPr>
              <w:suppressAutoHyphens w:val="0"/>
              <w:textAlignment w:val="baseline"/>
              <w:rPr>
                <w:rFonts w:ascii="Garamond" w:hAnsi="Garamond"/>
                <w:color w:val="474747"/>
                <w:sz w:val="18"/>
                <w:szCs w:val="18"/>
                <w:lang w:eastAsia="pl-PL"/>
              </w:rPr>
            </w:pPr>
            <w:r w:rsidRPr="00E32482">
              <w:rPr>
                <w:rFonts w:ascii="Garamond" w:hAnsi="Garamond"/>
                <w:color w:val="474747"/>
                <w:sz w:val="18"/>
                <w:szCs w:val="18"/>
              </w:rPr>
              <w:t>S</w:t>
            </w:r>
            <w:r w:rsidR="000B0094" w:rsidRPr="00E32482">
              <w:rPr>
                <w:rFonts w:ascii="Garamond" w:hAnsi="Garamond"/>
                <w:color w:val="474747"/>
                <w:sz w:val="18"/>
                <w:szCs w:val="18"/>
              </w:rPr>
              <w:t>truktury interwałowe, struktury akordowe,</w:t>
            </w:r>
            <w:r w:rsidR="000B0094" w:rsidRPr="00E32482">
              <w:rPr>
                <w:rStyle w:val="apple-converted-space"/>
                <w:rFonts w:ascii="Garamond" w:hAnsi="Garamond"/>
                <w:color w:val="474747"/>
                <w:sz w:val="18"/>
                <w:szCs w:val="18"/>
              </w:rPr>
              <w:t> </w:t>
            </w:r>
            <w:r w:rsidR="000B0094" w:rsidRPr="00E32482">
              <w:rPr>
                <w:rFonts w:ascii="Garamond" w:hAnsi="Garamond"/>
                <w:color w:val="474747"/>
                <w:sz w:val="18"/>
                <w:szCs w:val="18"/>
              </w:rPr>
              <w:t xml:space="preserve">struktury </w:t>
            </w:r>
            <w:proofErr w:type="spellStart"/>
            <w:r w:rsidR="000B0094" w:rsidRPr="00E32482">
              <w:rPr>
                <w:rFonts w:ascii="Garamond" w:hAnsi="Garamond"/>
                <w:color w:val="474747"/>
                <w:sz w:val="18"/>
                <w:szCs w:val="18"/>
              </w:rPr>
              <w:t>metrorytmiczne</w:t>
            </w:r>
            <w:proofErr w:type="spellEnd"/>
            <w:r w:rsidR="000B0094" w:rsidRPr="00E32482">
              <w:rPr>
                <w:rFonts w:ascii="Garamond" w:hAnsi="Garamond"/>
                <w:color w:val="474747"/>
                <w:sz w:val="18"/>
                <w:szCs w:val="18"/>
              </w:rPr>
              <w:t xml:space="preserve"> (zwrócenie szczególnej uwagi na wyrobienie dyscypliny pulsu).</w:t>
            </w:r>
          </w:p>
        </w:tc>
      </w:tr>
    </w:tbl>
    <w:p w14:paraId="35DE7F9E" w14:textId="77777777" w:rsidR="0000722F" w:rsidRPr="00E32482" w:rsidRDefault="0000722F" w:rsidP="003F2B51">
      <w:pPr>
        <w:rPr>
          <w:rFonts w:ascii="Garamond" w:hAnsi="Garamond"/>
          <w:bCs/>
          <w:sz w:val="18"/>
          <w:szCs w:val="18"/>
        </w:rPr>
      </w:pPr>
    </w:p>
    <w:p w14:paraId="32304AF9" w14:textId="35F33C23" w:rsidR="00856D05" w:rsidRPr="00E32482" w:rsidRDefault="00856D05" w:rsidP="0070294D">
      <w:pPr>
        <w:suppressAutoHyphens w:val="0"/>
        <w:rPr>
          <w:rFonts w:ascii="Garamond" w:hAnsi="Garamond"/>
          <w:bCs/>
          <w:sz w:val="18"/>
          <w:szCs w:val="18"/>
        </w:rPr>
      </w:pPr>
    </w:p>
    <w:p w14:paraId="4F56C888" w14:textId="77777777" w:rsidR="0040378E" w:rsidRPr="00E32482" w:rsidRDefault="0040378E" w:rsidP="0070294D">
      <w:pPr>
        <w:suppressAutoHyphens w:val="0"/>
        <w:rPr>
          <w:rFonts w:ascii="Garamond" w:hAnsi="Garamond"/>
          <w:bCs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1"/>
        <w:gridCol w:w="7978"/>
        <w:gridCol w:w="1767"/>
      </w:tblGrid>
      <w:tr w:rsidR="001344BF" w:rsidRPr="00E32482" w14:paraId="19C46696" w14:textId="77777777" w:rsidTr="00C77D5B">
        <w:trPr>
          <w:cantSplit/>
          <w:trHeight w:val="284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B6D64F" w14:textId="77777777" w:rsidR="001344BF" w:rsidRPr="00E32482" w:rsidRDefault="001344BF" w:rsidP="003F2B51">
            <w:pPr>
              <w:ind w:left="113" w:right="113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8D2E" w14:textId="61C5996C" w:rsidR="001344BF" w:rsidRPr="00E32482" w:rsidRDefault="001344BF" w:rsidP="00CF748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4.3. Przedmiotowe efekty uczenia się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20EA" w14:textId="77777777" w:rsidR="001344BF" w:rsidRPr="00E32482" w:rsidRDefault="001344B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856D05" w:rsidRPr="00E32482" w14:paraId="63BFC453" w14:textId="77777777" w:rsidTr="00C77D5B">
        <w:trPr>
          <w:cantSplit/>
          <w:trHeight w:val="284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B907F4" w14:textId="77777777" w:rsidR="00856D05" w:rsidRPr="00E32482" w:rsidRDefault="00856D05" w:rsidP="003F2B51">
            <w:pPr>
              <w:ind w:left="113" w:right="113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 xml:space="preserve">Efekt </w:t>
            </w:r>
          </w:p>
        </w:tc>
        <w:tc>
          <w:tcPr>
            <w:tcW w:w="3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D8C9" w14:textId="77777777" w:rsidR="00856D05" w:rsidRPr="00E32482" w:rsidRDefault="00856D05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Student, który zaliczył przedmiot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52E3" w14:textId="77777777" w:rsidR="00856D05" w:rsidRPr="00E32482" w:rsidRDefault="00856D05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Odniesienie do kierunkowych efektów uczenia się</w:t>
            </w:r>
          </w:p>
        </w:tc>
      </w:tr>
      <w:tr w:rsidR="00856D05" w:rsidRPr="00E32482" w14:paraId="59A4DB18" w14:textId="77777777" w:rsidTr="00C77D5B">
        <w:trPr>
          <w:trHeight w:val="28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99B7" w14:textId="77777777" w:rsidR="00856D05" w:rsidRPr="00E32482" w:rsidRDefault="00856D05" w:rsidP="003F2B51">
            <w:pPr>
              <w:jc w:val="center"/>
              <w:rPr>
                <w:rFonts w:ascii="Garamond" w:hAnsi="Garamond"/>
                <w:bCs/>
                <w:strike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w zakresie WIEDZY zna i rozumie:</w:t>
            </w:r>
          </w:p>
        </w:tc>
      </w:tr>
      <w:tr w:rsidR="00856D05" w:rsidRPr="00E32482" w14:paraId="4C36F158" w14:textId="77777777" w:rsidTr="00C77D5B">
        <w:trPr>
          <w:trHeight w:val="284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6F32" w14:textId="077694BD" w:rsidR="00856D05" w:rsidRPr="00E32482" w:rsidRDefault="00856D05" w:rsidP="003F2B51">
            <w:pPr>
              <w:jc w:val="both"/>
              <w:rPr>
                <w:rFonts w:ascii="Garamond" w:eastAsia="Calibri" w:hAnsi="Garamond"/>
                <w:bCs/>
                <w:sz w:val="18"/>
                <w:szCs w:val="18"/>
              </w:rPr>
            </w:pPr>
            <w:r w:rsidRPr="00E32482">
              <w:rPr>
                <w:rFonts w:ascii="Garamond" w:eastAsia="Calibri" w:hAnsi="Garamond"/>
                <w:bCs/>
                <w:sz w:val="18"/>
                <w:szCs w:val="18"/>
              </w:rPr>
              <w:t>W0</w:t>
            </w:r>
            <w:r w:rsidR="00204476" w:rsidRPr="00E32482">
              <w:rPr>
                <w:rFonts w:ascii="Garamond" w:eastAsia="Calibri" w:hAnsi="Garamond"/>
                <w:bCs/>
                <w:sz w:val="18"/>
                <w:szCs w:val="18"/>
              </w:rPr>
              <w:t>1</w:t>
            </w:r>
          </w:p>
        </w:tc>
        <w:tc>
          <w:tcPr>
            <w:tcW w:w="3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D2CA" w14:textId="227F4AC4" w:rsidR="00856D05" w:rsidRPr="00E32482" w:rsidRDefault="00856D05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 xml:space="preserve">zasady dotyczące środków ekspresji i umiejętności warsztatowych w </w:t>
            </w:r>
            <w:r w:rsidR="005E3796" w:rsidRPr="00E32482">
              <w:rPr>
                <w:rFonts w:ascii="Garamond" w:hAnsi="Garamond"/>
                <w:bCs/>
                <w:sz w:val="18"/>
                <w:szCs w:val="18"/>
              </w:rPr>
              <w:t>czytaniu nut głosem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7282" w14:textId="77777777" w:rsidR="00856D05" w:rsidRPr="00E32482" w:rsidRDefault="00856D05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EDUM1A_W02</w:t>
            </w:r>
          </w:p>
        </w:tc>
      </w:tr>
      <w:tr w:rsidR="00856D05" w:rsidRPr="00E32482" w14:paraId="0C02781F" w14:textId="77777777" w:rsidTr="00C77D5B">
        <w:trPr>
          <w:trHeight w:val="284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347B" w14:textId="6155A83E" w:rsidR="00856D05" w:rsidRPr="00E32482" w:rsidRDefault="00856D05" w:rsidP="003F2B51">
            <w:pPr>
              <w:jc w:val="both"/>
              <w:rPr>
                <w:rFonts w:ascii="Garamond" w:eastAsia="Calibri" w:hAnsi="Garamond"/>
                <w:bCs/>
                <w:sz w:val="18"/>
                <w:szCs w:val="18"/>
              </w:rPr>
            </w:pPr>
            <w:r w:rsidRPr="00E32482">
              <w:rPr>
                <w:rFonts w:ascii="Garamond" w:eastAsia="Calibri" w:hAnsi="Garamond"/>
                <w:bCs/>
                <w:sz w:val="18"/>
                <w:szCs w:val="18"/>
              </w:rPr>
              <w:t>W0</w:t>
            </w:r>
            <w:r w:rsidR="00204476" w:rsidRPr="00E32482">
              <w:rPr>
                <w:rFonts w:ascii="Garamond" w:eastAsia="Calibri" w:hAnsi="Garamond"/>
                <w:bCs/>
                <w:sz w:val="18"/>
                <w:szCs w:val="18"/>
              </w:rPr>
              <w:t>2</w:t>
            </w:r>
          </w:p>
        </w:tc>
        <w:tc>
          <w:tcPr>
            <w:tcW w:w="3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4EC4" w14:textId="77777777" w:rsidR="00856D05" w:rsidRPr="00E32482" w:rsidRDefault="00856D05" w:rsidP="003F2B51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powiązania i zależności między teoretycznymi i praktycznymi elementami programu kształcenia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8741" w14:textId="77777777" w:rsidR="00856D05" w:rsidRPr="00E32482" w:rsidRDefault="00856D05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EDUM1A_W08</w:t>
            </w:r>
          </w:p>
        </w:tc>
      </w:tr>
      <w:tr w:rsidR="00856D05" w:rsidRPr="00E32482" w14:paraId="4CFA20B8" w14:textId="77777777" w:rsidTr="00C77D5B">
        <w:trPr>
          <w:trHeight w:val="28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F6E2" w14:textId="77777777" w:rsidR="00856D05" w:rsidRPr="00E32482" w:rsidRDefault="00856D05" w:rsidP="003F2B51">
            <w:pPr>
              <w:jc w:val="center"/>
              <w:rPr>
                <w:rFonts w:ascii="Garamond" w:hAnsi="Garamond"/>
                <w:bCs/>
                <w:strike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w zakresie UMIEJĘTNOŚCI potrafi:</w:t>
            </w:r>
          </w:p>
        </w:tc>
      </w:tr>
      <w:tr w:rsidR="00856D05" w:rsidRPr="00E32482" w14:paraId="51FAFE82" w14:textId="77777777" w:rsidTr="00C77D5B">
        <w:trPr>
          <w:trHeight w:val="284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CA98" w14:textId="3D9B73E3" w:rsidR="00856D05" w:rsidRPr="00E32482" w:rsidRDefault="00856D05" w:rsidP="003F2B51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U0</w:t>
            </w:r>
            <w:r w:rsidR="00204476" w:rsidRPr="00E32482">
              <w:rPr>
                <w:rFonts w:ascii="Garamond" w:hAnsi="Garamond"/>
                <w:bCs/>
                <w:sz w:val="18"/>
                <w:szCs w:val="18"/>
              </w:rPr>
              <w:t>1</w:t>
            </w:r>
          </w:p>
        </w:tc>
        <w:tc>
          <w:tcPr>
            <w:tcW w:w="3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01C9" w14:textId="2631D252" w:rsidR="00856D05" w:rsidRPr="00E32482" w:rsidRDefault="00856D05" w:rsidP="003F2B51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 xml:space="preserve">Dysponować umiejętnościami potrzebnymi do wyrażenia własnych koncepcji artystycznych w </w:t>
            </w:r>
            <w:r w:rsidR="004070E3" w:rsidRPr="00E32482">
              <w:rPr>
                <w:rFonts w:ascii="Garamond" w:hAnsi="Garamond"/>
                <w:bCs/>
                <w:sz w:val="18"/>
                <w:szCs w:val="18"/>
              </w:rPr>
              <w:t xml:space="preserve">śpiewie </w:t>
            </w:r>
            <w:r w:rsidR="00AA1A28" w:rsidRPr="00E32482">
              <w:rPr>
                <w:rFonts w:ascii="Garamond" w:hAnsi="Garamond"/>
                <w:bCs/>
                <w:sz w:val="18"/>
                <w:szCs w:val="18"/>
              </w:rPr>
              <w:t xml:space="preserve">z wykorzystaniem umiejętności czytania nut 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4A52" w14:textId="77777777" w:rsidR="00856D05" w:rsidRPr="00E32482" w:rsidRDefault="00856D05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EDUM1A_U02</w:t>
            </w:r>
          </w:p>
        </w:tc>
      </w:tr>
      <w:tr w:rsidR="00856D05" w:rsidRPr="00E32482" w14:paraId="2E509411" w14:textId="77777777" w:rsidTr="00C77D5B">
        <w:trPr>
          <w:trHeight w:val="284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114B" w14:textId="6040F06B" w:rsidR="00856D05" w:rsidRPr="00E32482" w:rsidRDefault="00856D05" w:rsidP="003F2B51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U0</w:t>
            </w:r>
            <w:r w:rsidR="00204476" w:rsidRPr="00E32482">
              <w:rPr>
                <w:rFonts w:ascii="Garamond" w:hAnsi="Garamond"/>
                <w:bCs/>
                <w:sz w:val="18"/>
                <w:szCs w:val="18"/>
              </w:rPr>
              <w:t>2</w:t>
            </w:r>
          </w:p>
        </w:tc>
        <w:tc>
          <w:tcPr>
            <w:tcW w:w="3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1B06" w14:textId="760BC264" w:rsidR="00856D05" w:rsidRPr="00E32482" w:rsidRDefault="00011D9F" w:rsidP="003F2B51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Biegle słuchowo rozpoznaje materiał muzyczny, zapamiętuje go, operuje nim, wykonuje materiał z zakresu solfeżu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9889" w14:textId="78D8F135" w:rsidR="00856D05" w:rsidRPr="00E32482" w:rsidRDefault="00856D05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EDUM1A_U0</w:t>
            </w:r>
            <w:r w:rsidR="00011D9F" w:rsidRPr="00E32482">
              <w:rPr>
                <w:rFonts w:ascii="Garamond" w:hAnsi="Garamond"/>
                <w:bCs/>
                <w:sz w:val="18"/>
                <w:szCs w:val="18"/>
              </w:rPr>
              <w:t>3</w:t>
            </w:r>
          </w:p>
        </w:tc>
      </w:tr>
      <w:tr w:rsidR="00856D05" w:rsidRPr="00E32482" w14:paraId="14F139E8" w14:textId="77777777" w:rsidTr="00C77D5B">
        <w:trPr>
          <w:trHeight w:val="284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10E9" w14:textId="5732AA2E" w:rsidR="00856D05" w:rsidRPr="00E32482" w:rsidRDefault="00856D05" w:rsidP="003F2B51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U0</w:t>
            </w:r>
            <w:r w:rsidR="00204476" w:rsidRPr="00E32482">
              <w:rPr>
                <w:rFonts w:ascii="Garamond" w:hAnsi="Garamond"/>
                <w:bCs/>
                <w:sz w:val="18"/>
                <w:szCs w:val="18"/>
              </w:rPr>
              <w:t>3</w:t>
            </w:r>
          </w:p>
        </w:tc>
        <w:tc>
          <w:tcPr>
            <w:tcW w:w="3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B872" w14:textId="4C6CA146" w:rsidR="00856D05" w:rsidRPr="00E32482" w:rsidRDefault="00856D05" w:rsidP="003F2B51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 xml:space="preserve">Korzystać z umiejętności warsztatowych umożliwiających realizację własnych koncepcji artystycznych </w:t>
            </w:r>
            <w:r w:rsidR="0094252A" w:rsidRPr="00E32482">
              <w:rPr>
                <w:rFonts w:ascii="Garamond" w:hAnsi="Garamond"/>
                <w:bCs/>
                <w:sz w:val="18"/>
                <w:szCs w:val="18"/>
              </w:rPr>
              <w:t>z zastosowaniem</w:t>
            </w:r>
            <w:r w:rsidR="005E3796" w:rsidRPr="00E32482">
              <w:rPr>
                <w:rFonts w:ascii="Garamond" w:hAnsi="Garamond"/>
                <w:bCs/>
                <w:sz w:val="18"/>
                <w:szCs w:val="18"/>
              </w:rPr>
              <w:t xml:space="preserve"> umiejętności czytania nut głosem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ECA5" w14:textId="77777777" w:rsidR="00856D05" w:rsidRPr="00E32482" w:rsidRDefault="00856D05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EDUM1A_U07</w:t>
            </w:r>
          </w:p>
        </w:tc>
      </w:tr>
      <w:tr w:rsidR="00856D05" w:rsidRPr="00E32482" w14:paraId="5DFA413B" w14:textId="77777777" w:rsidTr="00C77D5B">
        <w:trPr>
          <w:trHeight w:val="284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2318" w14:textId="12A08059" w:rsidR="00856D05" w:rsidRPr="00E32482" w:rsidRDefault="00856D05" w:rsidP="003F2B51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U0</w:t>
            </w:r>
            <w:r w:rsidR="00204476" w:rsidRPr="00E32482">
              <w:rPr>
                <w:rFonts w:ascii="Garamond" w:hAnsi="Garamond"/>
                <w:bCs/>
                <w:sz w:val="18"/>
                <w:szCs w:val="18"/>
              </w:rPr>
              <w:t>4</w:t>
            </w:r>
          </w:p>
        </w:tc>
        <w:tc>
          <w:tcPr>
            <w:tcW w:w="3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10D6" w14:textId="77777777" w:rsidR="00856D05" w:rsidRPr="00E32482" w:rsidRDefault="00856D05" w:rsidP="003F2B51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Stosować efektywne techniki ćwiczenia umiejętności warsztatowych umożliwiające ciągły ich rozwój przez samodzielną pracę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8F4D" w14:textId="77777777" w:rsidR="00856D05" w:rsidRPr="00E32482" w:rsidRDefault="00856D05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EDUM1A_U08</w:t>
            </w:r>
          </w:p>
        </w:tc>
      </w:tr>
      <w:tr w:rsidR="00856D05" w:rsidRPr="00E32482" w14:paraId="5FB0943D" w14:textId="77777777" w:rsidTr="00C77D5B">
        <w:trPr>
          <w:trHeight w:val="284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607A" w14:textId="70675144" w:rsidR="00856D05" w:rsidRPr="00E32482" w:rsidRDefault="00856D05" w:rsidP="003F2B51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U0</w:t>
            </w:r>
            <w:r w:rsidR="00204476" w:rsidRPr="00E32482">
              <w:rPr>
                <w:rFonts w:ascii="Garamond" w:hAnsi="Garamond"/>
                <w:bCs/>
                <w:sz w:val="18"/>
                <w:szCs w:val="18"/>
              </w:rPr>
              <w:t>5</w:t>
            </w:r>
          </w:p>
        </w:tc>
        <w:tc>
          <w:tcPr>
            <w:tcW w:w="3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25AD" w14:textId="7B12223F" w:rsidR="00856D05" w:rsidRPr="00E32482" w:rsidRDefault="00204476" w:rsidP="003F2B51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Samodzielnie planuje i realizuje własne uczenie się przez całe życie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3344" w14:textId="65BA032B" w:rsidR="00856D05" w:rsidRPr="00E32482" w:rsidRDefault="00856D05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EDUM1A_U1</w:t>
            </w:r>
            <w:r w:rsidR="00011D9F" w:rsidRPr="00E32482">
              <w:rPr>
                <w:rFonts w:ascii="Garamond" w:hAnsi="Garamond"/>
                <w:bCs/>
                <w:sz w:val="18"/>
                <w:szCs w:val="18"/>
              </w:rPr>
              <w:t>3</w:t>
            </w:r>
          </w:p>
        </w:tc>
      </w:tr>
      <w:tr w:rsidR="00856D05" w:rsidRPr="00E32482" w14:paraId="22865614" w14:textId="77777777" w:rsidTr="00C77D5B">
        <w:trPr>
          <w:trHeight w:val="28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CE84" w14:textId="77777777" w:rsidR="00856D05" w:rsidRPr="00E32482" w:rsidRDefault="00856D05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w zakresie KOMPETENCJI SPOŁECZNYCH jest gotów do:</w:t>
            </w:r>
          </w:p>
        </w:tc>
      </w:tr>
      <w:tr w:rsidR="00856D05" w:rsidRPr="00E32482" w14:paraId="6049F497" w14:textId="77777777" w:rsidTr="00C77D5B">
        <w:trPr>
          <w:trHeight w:val="284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AC9B" w14:textId="55F05558" w:rsidR="00856D05" w:rsidRPr="00E32482" w:rsidRDefault="0064374B" w:rsidP="003F2B51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lastRenderedPageBreak/>
              <w:t>K0</w:t>
            </w:r>
            <w:r w:rsidR="00204476" w:rsidRPr="00E32482">
              <w:rPr>
                <w:rFonts w:ascii="Garamond" w:hAnsi="Garamond"/>
                <w:bCs/>
                <w:sz w:val="18"/>
                <w:szCs w:val="18"/>
              </w:rPr>
              <w:t>1</w:t>
            </w:r>
          </w:p>
        </w:tc>
        <w:tc>
          <w:tcPr>
            <w:tcW w:w="3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7D1E" w14:textId="77777777" w:rsidR="00856D05" w:rsidRPr="00E32482" w:rsidRDefault="00856D05" w:rsidP="003F2B51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jest gotów do krytycznej oceny posiadanej wiedzy i odbieranych treści (w stosunku do siebie i innych), a także do uznawania znaczenia wiedzy w rozwiązywaniu problemów poznawczych i praktycznych oraz zasięgania opinii ekspertów w przypadku trudności z samodzielnym rozwiązaniem problemu. Nieustannie poszukuje własnych autorytetów wokalnych.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BFD5" w14:textId="15A48392" w:rsidR="00856D05" w:rsidRPr="00E32482" w:rsidRDefault="00856D05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EDUM</w:t>
            </w:r>
            <w:r w:rsidR="00A922E7" w:rsidRPr="00E32482">
              <w:rPr>
                <w:rFonts w:ascii="Garamond" w:hAnsi="Garamond"/>
                <w:bCs/>
                <w:sz w:val="18"/>
                <w:szCs w:val="18"/>
              </w:rPr>
              <w:t>1</w:t>
            </w:r>
            <w:r w:rsidRPr="00E32482">
              <w:rPr>
                <w:rFonts w:ascii="Garamond" w:hAnsi="Garamond"/>
                <w:bCs/>
                <w:sz w:val="18"/>
                <w:szCs w:val="18"/>
              </w:rPr>
              <w:t>A_K04</w:t>
            </w:r>
          </w:p>
        </w:tc>
      </w:tr>
    </w:tbl>
    <w:p w14:paraId="10393720" w14:textId="62A21B25" w:rsidR="0000722F" w:rsidRPr="00E32482" w:rsidRDefault="0000722F" w:rsidP="003F2B51">
      <w:pPr>
        <w:rPr>
          <w:rFonts w:ascii="Garamond" w:hAnsi="Garamond"/>
          <w:bCs/>
          <w:sz w:val="18"/>
          <w:szCs w:val="18"/>
        </w:rPr>
      </w:pPr>
    </w:p>
    <w:p w14:paraId="7FF84117" w14:textId="77777777" w:rsidR="001700A5" w:rsidRPr="00E32482" w:rsidRDefault="001700A5" w:rsidP="003F2B51">
      <w:pPr>
        <w:rPr>
          <w:rFonts w:ascii="Garamond" w:hAnsi="Garamond"/>
          <w:bCs/>
          <w:sz w:val="18"/>
          <w:szCs w:val="18"/>
        </w:rPr>
      </w:pPr>
    </w:p>
    <w:tbl>
      <w:tblPr>
        <w:tblW w:w="98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403"/>
      </w:tblGrid>
      <w:tr w:rsidR="0000722F" w:rsidRPr="00E32482" w14:paraId="0CCFE8FE" w14:textId="77777777" w:rsidTr="00857C0E">
        <w:trPr>
          <w:trHeight w:val="70"/>
        </w:trPr>
        <w:tc>
          <w:tcPr>
            <w:tcW w:w="983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7A2C" w14:textId="0636F939" w:rsidR="0000722F" w:rsidRPr="00E32482" w:rsidRDefault="0000722F" w:rsidP="001B5FE8">
            <w:pPr>
              <w:pStyle w:val="Akapitzlist"/>
              <w:numPr>
                <w:ilvl w:val="1"/>
                <w:numId w:val="10"/>
              </w:numPr>
              <w:tabs>
                <w:tab w:val="left" w:pos="426"/>
              </w:tabs>
              <w:suppressAutoHyphens w:val="0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 xml:space="preserve">Sposoby weryfikacji osiągnięcia przedmiotowych efektów </w:t>
            </w:r>
            <w:r w:rsidR="006B750F" w:rsidRPr="00E32482">
              <w:rPr>
                <w:rFonts w:ascii="Garamond" w:hAnsi="Garamond"/>
                <w:bCs/>
                <w:sz w:val="18"/>
                <w:szCs w:val="18"/>
              </w:rPr>
              <w:t>uczenia się</w:t>
            </w:r>
          </w:p>
        </w:tc>
      </w:tr>
      <w:tr w:rsidR="0000722F" w:rsidRPr="00E32482" w14:paraId="348AAA2F" w14:textId="77777777" w:rsidTr="00857C0E">
        <w:trPr>
          <w:trHeight w:val="70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A0741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Efekty przedmiotowe</w:t>
            </w:r>
          </w:p>
          <w:p w14:paraId="2A651E2F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(symbol)</w:t>
            </w:r>
          </w:p>
        </w:tc>
        <w:tc>
          <w:tcPr>
            <w:tcW w:w="79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B530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Sposób weryfikacji (+/-)</w:t>
            </w:r>
          </w:p>
        </w:tc>
      </w:tr>
      <w:tr w:rsidR="0000722F" w:rsidRPr="00E32482" w14:paraId="4ED2CF08" w14:textId="77777777" w:rsidTr="00857C0E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AFAC4F" w14:textId="77777777" w:rsidR="0000722F" w:rsidRPr="00E32482" w:rsidRDefault="0000722F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72275E" w14:textId="77777777" w:rsidR="0000722F" w:rsidRPr="00E32482" w:rsidRDefault="0000722F" w:rsidP="003F2B51">
            <w:pPr>
              <w:ind w:left="-113" w:right="-113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Egzamin ustny/pisemny*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5D24BB" w14:textId="77777777" w:rsidR="0000722F" w:rsidRPr="00E32482" w:rsidRDefault="0000722F" w:rsidP="003F2B51">
            <w:pPr>
              <w:ind w:left="-57" w:right="-57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Kolokwium*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A56DCC4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604C4F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 xml:space="preserve">Aktywność               </w:t>
            </w:r>
            <w:r w:rsidRPr="00E32482">
              <w:rPr>
                <w:rFonts w:ascii="Garamond" w:hAnsi="Garamond"/>
                <w:bCs/>
                <w:spacing w:val="-2"/>
                <w:sz w:val="18"/>
                <w:szCs w:val="18"/>
              </w:rPr>
              <w:t>na zajęciach*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5C24E8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Praca własna*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008039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Praca                  w grupie*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43B710" w14:textId="4FC8667E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  <w:highlight w:val="lightGray"/>
              </w:rPr>
            </w:pPr>
            <w:r w:rsidRPr="00E32482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Zaliczenie </w:t>
            </w:r>
            <w:r w:rsidR="00930E0C" w:rsidRPr="00E32482">
              <w:rPr>
                <w:rFonts w:ascii="Garamond" w:hAnsi="Garamond"/>
                <w:bCs/>
                <w:color w:val="000000"/>
                <w:sz w:val="18"/>
                <w:szCs w:val="18"/>
              </w:rPr>
              <w:t>ustne</w:t>
            </w:r>
          </w:p>
        </w:tc>
      </w:tr>
      <w:tr w:rsidR="0000722F" w:rsidRPr="00E32482" w14:paraId="14CCE189" w14:textId="77777777" w:rsidTr="00857C0E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5D472B" w14:textId="77777777" w:rsidR="0000722F" w:rsidRPr="00E32482" w:rsidRDefault="0000722F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D7FE740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ED79004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EBCB668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8AE7C29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DE1C90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BFAC131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Forma zajęć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D23876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Forma zajęć</w:t>
            </w:r>
          </w:p>
        </w:tc>
      </w:tr>
      <w:tr w:rsidR="0000722F" w:rsidRPr="00E32482" w14:paraId="083E3155" w14:textId="77777777" w:rsidTr="00857C0E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F002" w14:textId="77777777" w:rsidR="0000722F" w:rsidRPr="00E32482" w:rsidRDefault="0000722F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9A828C8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331795E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C09D687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077C88A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E554B9E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42E568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667AE1B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28F2E29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9EA812F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46ABAF3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92C2B6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449012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B57AEBF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DD7B5AC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7614AB1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A7B65E1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005310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7F5CFC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F1F1707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C3152D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C</w:t>
            </w:r>
          </w:p>
        </w:tc>
        <w:tc>
          <w:tcPr>
            <w:tcW w:w="403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5102A93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...</w:t>
            </w:r>
          </w:p>
        </w:tc>
      </w:tr>
      <w:tr w:rsidR="0000722F" w:rsidRPr="00E32482" w14:paraId="1DFCF3E4" w14:textId="77777777" w:rsidTr="00857C0E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3AF5" w14:textId="2C65891F" w:rsidR="0000722F" w:rsidRPr="00E32482" w:rsidRDefault="00204476" w:rsidP="00204476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 xml:space="preserve">       </w:t>
            </w:r>
            <w:r w:rsidR="00C3616B" w:rsidRPr="00E32482">
              <w:rPr>
                <w:rFonts w:ascii="Garamond" w:hAnsi="Garamond"/>
                <w:bCs/>
                <w:sz w:val="18"/>
                <w:szCs w:val="18"/>
              </w:rPr>
              <w:t>W0</w:t>
            </w:r>
            <w:r w:rsidR="00356973" w:rsidRPr="00E32482">
              <w:rPr>
                <w:rFonts w:ascii="Garamond" w:hAnsi="Garamond"/>
                <w:bCs/>
                <w:sz w:val="18"/>
                <w:szCs w:val="18"/>
              </w:rPr>
              <w:t>1</w:t>
            </w:r>
            <w:r w:rsidR="0021720B" w:rsidRPr="00E32482">
              <w:rPr>
                <w:rFonts w:ascii="Garamond" w:hAnsi="Garamond"/>
                <w:bCs/>
                <w:sz w:val="18"/>
                <w:szCs w:val="18"/>
              </w:rPr>
              <w:t>-</w:t>
            </w:r>
            <w:r w:rsidR="0000722F" w:rsidRPr="00E32482">
              <w:rPr>
                <w:rFonts w:ascii="Garamond" w:hAnsi="Garamond"/>
                <w:bCs/>
                <w:sz w:val="18"/>
                <w:szCs w:val="18"/>
              </w:rPr>
              <w:t>W0</w:t>
            </w:r>
            <w:r w:rsidR="00356973" w:rsidRPr="00E32482">
              <w:rPr>
                <w:rFonts w:ascii="Garamond" w:hAnsi="Garamond"/>
                <w:bCs/>
                <w:sz w:val="18"/>
                <w:szCs w:val="18"/>
              </w:rPr>
              <w:t>2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B9DA1DF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957ABD2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677FE4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4A21730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960393E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F130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CB1AD54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7536920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F4C2F8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9E895D5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023D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D3B9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63239E5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E3F049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862883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3CD1D81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B7A1" w14:textId="0D0F26A5" w:rsidR="0000722F" w:rsidRPr="00E32482" w:rsidRDefault="00930E0C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6632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B434350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E7A21E9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+</w:t>
            </w:r>
          </w:p>
        </w:tc>
        <w:tc>
          <w:tcPr>
            <w:tcW w:w="403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E73DD48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00722F" w:rsidRPr="00E32482" w14:paraId="01D75EFC" w14:textId="77777777" w:rsidTr="00857C0E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386A" w14:textId="4F04A68F" w:rsidR="0000722F" w:rsidRPr="00E32482" w:rsidRDefault="0021720B" w:rsidP="0021720B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 xml:space="preserve">        </w:t>
            </w:r>
            <w:r w:rsidR="00356973" w:rsidRPr="00E32482">
              <w:rPr>
                <w:rFonts w:ascii="Garamond" w:hAnsi="Garamond"/>
                <w:bCs/>
                <w:sz w:val="18"/>
                <w:szCs w:val="18"/>
              </w:rPr>
              <w:t>U01-</w:t>
            </w:r>
            <w:r w:rsidRPr="00E32482">
              <w:rPr>
                <w:rFonts w:ascii="Garamond" w:hAnsi="Garamond"/>
                <w:bCs/>
                <w:sz w:val="18"/>
                <w:szCs w:val="18"/>
              </w:rPr>
              <w:t>U</w:t>
            </w:r>
            <w:r w:rsidR="00356973" w:rsidRPr="00E32482">
              <w:rPr>
                <w:rFonts w:ascii="Garamond" w:hAnsi="Garamond"/>
                <w:bCs/>
                <w:sz w:val="18"/>
                <w:szCs w:val="18"/>
              </w:rPr>
              <w:t>05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AF1F209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EDEE73B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59C9D4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7A0AC8C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A084B3B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DE24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C68DE66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E28C84C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D98CBE6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9D30A8E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8E74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B9B3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A1A05C3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5BC3C2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71D2FA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3B79111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279F" w14:textId="194A43E3" w:rsidR="0000722F" w:rsidRPr="00E32482" w:rsidRDefault="00930E0C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CE90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8BA2EF3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9A7E271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+</w:t>
            </w: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8A6CB71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00722F" w:rsidRPr="00E32482" w14:paraId="05090EED" w14:textId="77777777" w:rsidTr="00857C0E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8E1D" w14:textId="5BABA723" w:rsidR="0000722F" w:rsidRPr="00E32482" w:rsidRDefault="0021720B" w:rsidP="0021720B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 xml:space="preserve">           </w:t>
            </w:r>
            <w:r w:rsidR="009C0EA9" w:rsidRPr="00E32482">
              <w:rPr>
                <w:rFonts w:ascii="Garamond" w:hAnsi="Garamond"/>
                <w:bCs/>
                <w:sz w:val="18"/>
                <w:szCs w:val="18"/>
              </w:rPr>
              <w:t>K</w:t>
            </w:r>
            <w:r w:rsidR="0000722F" w:rsidRPr="00E32482">
              <w:rPr>
                <w:rFonts w:ascii="Garamond" w:hAnsi="Garamond"/>
                <w:bCs/>
                <w:sz w:val="18"/>
                <w:szCs w:val="18"/>
              </w:rPr>
              <w:t>0</w:t>
            </w:r>
            <w:r w:rsidR="00484634" w:rsidRPr="00E32482">
              <w:rPr>
                <w:rFonts w:ascii="Garamond" w:hAnsi="Garamond"/>
                <w:bCs/>
                <w:sz w:val="18"/>
                <w:szCs w:val="18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C4FBA98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9B60B58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7DE1CAB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EFE7C99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3FEE76E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2586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8097939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E7C36A2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489DCC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2DA76BF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5CD9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B40C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73FE137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8AFBEF2" w14:textId="4084A3C4" w:rsidR="0000722F" w:rsidRPr="00E32482" w:rsidRDefault="00C3616B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93D0AB9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5D15FFB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F4EE" w14:textId="511B1AEE" w:rsidR="0000722F" w:rsidRPr="00E32482" w:rsidRDefault="00930E0C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12A6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F682904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9FA7FEE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+</w:t>
            </w: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A0AA280" w14:textId="77777777" w:rsidR="0000722F" w:rsidRPr="00E32482" w:rsidRDefault="0000722F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</w:tbl>
    <w:p w14:paraId="5C7349AF" w14:textId="16ACDB4F" w:rsidR="00BD3B92" w:rsidRPr="00E32482" w:rsidRDefault="00BD3B92" w:rsidP="003F2B51">
      <w:pPr>
        <w:pStyle w:val="Bodytext3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Cs/>
          <w:sz w:val="18"/>
          <w:szCs w:val="18"/>
        </w:rPr>
      </w:pPr>
    </w:p>
    <w:p w14:paraId="00663547" w14:textId="6C169485" w:rsidR="004A269B" w:rsidRPr="00E32482" w:rsidRDefault="004A269B" w:rsidP="003F2B51">
      <w:pPr>
        <w:pStyle w:val="Bodytext3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Cs/>
          <w:sz w:val="18"/>
          <w:szCs w:val="18"/>
        </w:rPr>
      </w:pPr>
    </w:p>
    <w:p w14:paraId="4DDE939E" w14:textId="77777777" w:rsidR="00BD3B92" w:rsidRPr="00E32482" w:rsidRDefault="00BD3B92" w:rsidP="003F2B51">
      <w:pPr>
        <w:rPr>
          <w:rFonts w:ascii="Garamond" w:hAnsi="Garamond"/>
          <w:bCs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6"/>
        <w:gridCol w:w="723"/>
        <w:gridCol w:w="9087"/>
      </w:tblGrid>
      <w:tr w:rsidR="007E72D8" w:rsidRPr="00E32482" w14:paraId="2E95E636" w14:textId="77777777" w:rsidTr="007E72D8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BB00" w14:textId="77777777" w:rsidR="007E72D8" w:rsidRPr="00E32482" w:rsidRDefault="007E72D8" w:rsidP="007E72D8">
            <w:pPr>
              <w:numPr>
                <w:ilvl w:val="1"/>
                <w:numId w:val="18"/>
              </w:numPr>
              <w:suppressAutoHyphens w:val="0"/>
              <w:spacing w:line="276" w:lineRule="auto"/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E32482">
              <w:rPr>
                <w:rFonts w:ascii="Garamond" w:hAnsi="Garamond"/>
                <w:b/>
                <w:sz w:val="18"/>
                <w:szCs w:val="18"/>
              </w:rPr>
              <w:t>Kryteria oceny stopnia osiągnięcia efektów uczenia się:</w:t>
            </w:r>
          </w:p>
        </w:tc>
      </w:tr>
      <w:tr w:rsidR="007E72D8" w:rsidRPr="00E32482" w14:paraId="4461E013" w14:textId="77777777" w:rsidTr="007E72D8">
        <w:trPr>
          <w:trHeight w:val="284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D7F28" w14:textId="77777777" w:rsidR="007E72D8" w:rsidRPr="00E32482" w:rsidRDefault="007E72D8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32482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3FDB1" w14:textId="77777777" w:rsidR="007E72D8" w:rsidRPr="00E32482" w:rsidRDefault="007E72D8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32482">
              <w:rPr>
                <w:rFonts w:ascii="Garamond" w:hAnsi="Garamond"/>
                <w:b/>
                <w:sz w:val="18"/>
                <w:szCs w:val="18"/>
              </w:rPr>
              <w:t>Ocena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8592C" w14:textId="77777777" w:rsidR="007E72D8" w:rsidRPr="00E32482" w:rsidRDefault="007E72D8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32482">
              <w:rPr>
                <w:rFonts w:ascii="Garamond" w:hAnsi="Garamond"/>
                <w:b/>
                <w:sz w:val="18"/>
                <w:szCs w:val="18"/>
              </w:rPr>
              <w:t>Kryterium oceny</w:t>
            </w:r>
          </w:p>
        </w:tc>
      </w:tr>
      <w:tr w:rsidR="0002102F" w:rsidRPr="00E32482" w14:paraId="10C7C90E" w14:textId="77777777" w:rsidTr="007E72D8">
        <w:trPr>
          <w:cantSplit/>
          <w:trHeight w:val="255"/>
        </w:trPr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9DE12BD" w14:textId="77777777" w:rsidR="0002102F" w:rsidRPr="00E32482" w:rsidRDefault="0002102F" w:rsidP="0002102F">
            <w:pPr>
              <w:spacing w:line="276" w:lineRule="auto"/>
              <w:ind w:left="-57" w:right="-57"/>
              <w:jc w:val="center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  <w:r w:rsidRPr="00E32482">
              <w:rPr>
                <w:rFonts w:ascii="Garamond" w:hAnsi="Garamond"/>
                <w:b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D4B2" w14:textId="77777777" w:rsidR="0002102F" w:rsidRPr="00E32482" w:rsidRDefault="0002102F" w:rsidP="0002102F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32482"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8A34" w14:textId="72D1F52C" w:rsidR="0002102F" w:rsidRPr="00E32482" w:rsidRDefault="0002102F" w:rsidP="0002102F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02102F" w:rsidRPr="00E32482" w14:paraId="3EBCDECE" w14:textId="77777777" w:rsidTr="007E72D8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8E198" w14:textId="77777777" w:rsidR="0002102F" w:rsidRPr="00E32482" w:rsidRDefault="0002102F" w:rsidP="0002102F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774F" w14:textId="77777777" w:rsidR="0002102F" w:rsidRPr="00E32482" w:rsidRDefault="0002102F" w:rsidP="0002102F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 w:rsidRPr="00E32482">
              <w:rPr>
                <w:rFonts w:ascii="Garamond" w:hAnsi="Garamond"/>
                <w:b/>
                <w:sz w:val="18"/>
                <w:szCs w:val="18"/>
              </w:rPr>
              <w:t>3,5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EB8A" w14:textId="4B493188" w:rsidR="0002102F" w:rsidRPr="00E32482" w:rsidRDefault="0002102F" w:rsidP="0002102F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02102F" w:rsidRPr="00E32482" w14:paraId="3A9F5BC3" w14:textId="77777777" w:rsidTr="007E72D8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C5E39" w14:textId="77777777" w:rsidR="0002102F" w:rsidRPr="00E32482" w:rsidRDefault="0002102F" w:rsidP="0002102F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7A54C" w14:textId="77777777" w:rsidR="0002102F" w:rsidRPr="00E32482" w:rsidRDefault="0002102F" w:rsidP="0002102F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 w:rsidRPr="00E32482"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D205D" w14:textId="1ADC9B8F" w:rsidR="0002102F" w:rsidRPr="00E32482" w:rsidRDefault="0002102F" w:rsidP="0002102F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02102F" w:rsidRPr="00E32482" w14:paraId="59BD470F" w14:textId="77777777" w:rsidTr="007E72D8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028BA" w14:textId="77777777" w:rsidR="0002102F" w:rsidRPr="00E32482" w:rsidRDefault="0002102F" w:rsidP="0002102F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715BA" w14:textId="77777777" w:rsidR="0002102F" w:rsidRPr="00E32482" w:rsidRDefault="0002102F" w:rsidP="0002102F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 w:rsidRPr="00E32482">
              <w:rPr>
                <w:rFonts w:ascii="Garamond" w:hAnsi="Garamond"/>
                <w:b/>
                <w:sz w:val="18"/>
                <w:szCs w:val="18"/>
              </w:rPr>
              <w:t>4,5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5637" w14:textId="2515F45A" w:rsidR="0002102F" w:rsidRPr="00E32482" w:rsidRDefault="0002102F" w:rsidP="0002102F">
            <w:p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02102F" w:rsidRPr="00E32482" w14:paraId="4AE92173" w14:textId="77777777" w:rsidTr="007E72D8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BE470" w14:textId="77777777" w:rsidR="0002102F" w:rsidRPr="00E32482" w:rsidRDefault="0002102F" w:rsidP="0002102F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7C4B" w14:textId="77777777" w:rsidR="0002102F" w:rsidRPr="00E32482" w:rsidRDefault="0002102F" w:rsidP="0002102F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32482">
              <w:rPr>
                <w:rFonts w:ascii="Garamond" w:hAnsi="Garamond"/>
                <w:b/>
                <w:sz w:val="18"/>
                <w:szCs w:val="18"/>
              </w:rPr>
              <w:t>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40C3" w14:textId="3BC02C7A" w:rsidR="0002102F" w:rsidRPr="00E32482" w:rsidRDefault="0002102F" w:rsidP="0002102F">
            <w:p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3BFA1257" w14:textId="15977518" w:rsidR="00BD3B92" w:rsidRPr="00E32482" w:rsidRDefault="00BD3B92" w:rsidP="003F2B51">
      <w:pPr>
        <w:rPr>
          <w:rFonts w:ascii="Garamond" w:hAnsi="Garamond"/>
          <w:bCs/>
          <w:sz w:val="18"/>
          <w:szCs w:val="18"/>
        </w:rPr>
      </w:pPr>
    </w:p>
    <w:p w14:paraId="039E698D" w14:textId="226A7C25" w:rsidR="00BD3B92" w:rsidRPr="00E32482" w:rsidRDefault="00A323D2" w:rsidP="003F2B51">
      <w:pPr>
        <w:numPr>
          <w:ilvl w:val="0"/>
          <w:numId w:val="9"/>
        </w:numPr>
        <w:suppressAutoHyphens w:val="0"/>
        <w:rPr>
          <w:rFonts w:ascii="Garamond" w:hAnsi="Garamond"/>
          <w:bCs/>
          <w:sz w:val="18"/>
          <w:szCs w:val="18"/>
        </w:rPr>
      </w:pPr>
      <w:r w:rsidRPr="00E32482">
        <w:rPr>
          <w:rFonts w:ascii="Garamond" w:hAnsi="Garamond"/>
          <w:color w:val="000000"/>
          <w:sz w:val="18"/>
          <w:szCs w:val="18"/>
        </w:rPr>
        <w:t>BILANS PUNKTÓW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BD3B92" w:rsidRPr="00E32482" w14:paraId="0F3C245C" w14:textId="77777777" w:rsidTr="00C14321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06CF" w14:textId="77777777" w:rsidR="00BD3B92" w:rsidRPr="00E32482" w:rsidRDefault="00BD3B92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2312" w14:textId="77777777" w:rsidR="00BD3B92" w:rsidRPr="00E32482" w:rsidRDefault="00BD3B92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Obciążenie studenta</w:t>
            </w:r>
          </w:p>
        </w:tc>
      </w:tr>
      <w:tr w:rsidR="00BD3B92" w:rsidRPr="00E32482" w14:paraId="614D8CA4" w14:textId="77777777" w:rsidTr="00C14321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A774" w14:textId="77777777" w:rsidR="00BD3B92" w:rsidRPr="00E32482" w:rsidRDefault="00BD3B92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D24D" w14:textId="77777777" w:rsidR="00BD3B92" w:rsidRPr="00E32482" w:rsidRDefault="00BD3B92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Studia</w:t>
            </w:r>
          </w:p>
          <w:p w14:paraId="7687A08C" w14:textId="77777777" w:rsidR="00BD3B92" w:rsidRPr="00E32482" w:rsidRDefault="00BD3B92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0D20" w14:textId="77777777" w:rsidR="00BD3B92" w:rsidRPr="00E32482" w:rsidRDefault="00BD3B92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Studia</w:t>
            </w:r>
          </w:p>
          <w:p w14:paraId="112F5E9E" w14:textId="77777777" w:rsidR="00BD3B92" w:rsidRPr="00E32482" w:rsidRDefault="00BD3B92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niestacjonarne</w:t>
            </w:r>
          </w:p>
        </w:tc>
      </w:tr>
      <w:tr w:rsidR="00BD3B92" w:rsidRPr="00E32482" w14:paraId="0C4A12BB" w14:textId="77777777" w:rsidTr="00C14321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196716" w14:textId="77777777" w:rsidR="00BD3B92" w:rsidRPr="00E32482" w:rsidRDefault="00BD3B92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94AC55" w14:textId="612531A5" w:rsidR="00BD3B92" w:rsidRPr="00E32482" w:rsidRDefault="00C3616B" w:rsidP="003F2B5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32482">
              <w:rPr>
                <w:rFonts w:ascii="Garamond" w:hAnsi="Garamond"/>
                <w:b/>
                <w:sz w:val="18"/>
                <w:szCs w:val="18"/>
              </w:rPr>
              <w:t>3</w:t>
            </w:r>
            <w:r w:rsidR="00833E25" w:rsidRPr="00E32482">
              <w:rPr>
                <w:rFonts w:ascii="Garamond" w:hAnsi="Garamond"/>
                <w:b/>
                <w:sz w:val="18"/>
                <w:szCs w:val="18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A3FDBC" w14:textId="77777777" w:rsidR="00BD3B92" w:rsidRPr="00E32482" w:rsidRDefault="00BD3B92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BD3B92" w:rsidRPr="00E32482" w14:paraId="233ED725" w14:textId="77777777" w:rsidTr="00C14321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DFB4" w14:textId="6AC2D48D" w:rsidR="00BD3B92" w:rsidRPr="00E32482" w:rsidRDefault="00BD3B92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E1EC" w14:textId="28245E32" w:rsidR="00BD3B92" w:rsidRPr="00E32482" w:rsidRDefault="00C3616B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D2EF" w14:textId="77777777" w:rsidR="00BD3B92" w:rsidRPr="00E32482" w:rsidRDefault="00BD3B92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BD3B92" w:rsidRPr="00E32482" w14:paraId="4CF4D434" w14:textId="77777777" w:rsidTr="00C14321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A98B55" w14:textId="77777777" w:rsidR="00BD3B92" w:rsidRPr="00E32482" w:rsidRDefault="00BD3B92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52F38E" w14:textId="7C778B85" w:rsidR="00BD3B92" w:rsidRPr="00E32482" w:rsidRDefault="00F0204F" w:rsidP="003F2B5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32482">
              <w:rPr>
                <w:rFonts w:ascii="Garamond" w:hAnsi="Garamond"/>
                <w:b/>
                <w:sz w:val="18"/>
                <w:szCs w:val="18"/>
              </w:rPr>
              <w:t>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56407E" w14:textId="77777777" w:rsidR="00BD3B92" w:rsidRPr="00E32482" w:rsidRDefault="00BD3B92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BD3B92" w:rsidRPr="00E32482" w14:paraId="5A564411" w14:textId="77777777" w:rsidTr="00C14321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866A" w14:textId="36BCDE81" w:rsidR="00BD3B92" w:rsidRPr="00E32482" w:rsidRDefault="00BD3B92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6E3F" w14:textId="5E7852F7" w:rsidR="00BD3B92" w:rsidRPr="00E32482" w:rsidRDefault="00121C70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02348" w14:textId="77777777" w:rsidR="00BD3B92" w:rsidRPr="00E32482" w:rsidRDefault="00BD3B92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BD3B92" w:rsidRPr="00E32482" w14:paraId="3900BF67" w14:textId="77777777" w:rsidTr="00C14321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21E3" w14:textId="77777777" w:rsidR="00BD3B92" w:rsidRPr="00E32482" w:rsidRDefault="00BD3B92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 xml:space="preserve">Przygotowanie </w:t>
            </w:r>
            <w:r w:rsidR="003E1634" w:rsidRPr="00E32482">
              <w:rPr>
                <w:rFonts w:ascii="Garamond" w:hAnsi="Garamond"/>
                <w:bCs/>
                <w:sz w:val="18"/>
                <w:szCs w:val="18"/>
              </w:rPr>
              <w:t>do zaliczenia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C68D" w14:textId="57185B93" w:rsidR="00BD3B92" w:rsidRPr="00E32482" w:rsidRDefault="0020739D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D4D5" w14:textId="77777777" w:rsidR="00BD3B92" w:rsidRPr="00E32482" w:rsidRDefault="00BD3B92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BD3B92" w:rsidRPr="00E32482" w14:paraId="20DF04DE" w14:textId="77777777" w:rsidTr="00C14321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45C9DA" w14:textId="77777777" w:rsidR="00BD3B92" w:rsidRPr="00E32482" w:rsidRDefault="00BD3B92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75DAC5B" w14:textId="0CA1F709" w:rsidR="00BD3B92" w:rsidRPr="00E32482" w:rsidRDefault="00751DA8" w:rsidP="003F2B5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32482">
              <w:rPr>
                <w:rFonts w:ascii="Garamond" w:hAnsi="Garamond"/>
                <w:b/>
                <w:sz w:val="18"/>
                <w:szCs w:val="18"/>
              </w:rPr>
              <w:t>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A9D1B6" w14:textId="77777777" w:rsidR="00BD3B92" w:rsidRPr="00E32482" w:rsidRDefault="00BD3B92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BD3B92" w:rsidRPr="00E32482" w14:paraId="79E999DD" w14:textId="77777777" w:rsidTr="00C14321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CA72A5" w14:textId="77777777" w:rsidR="00BD3B92" w:rsidRPr="00E32482" w:rsidRDefault="00BD3B92" w:rsidP="003F2B51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E32482">
              <w:rPr>
                <w:rFonts w:ascii="Garamond" w:hAnsi="Garamond"/>
                <w:bCs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9CEE0C" w14:textId="20673856" w:rsidR="00BD3B92" w:rsidRPr="00E32482" w:rsidRDefault="00C3616B" w:rsidP="003F2B5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32482">
              <w:rPr>
                <w:rFonts w:ascii="Garamond" w:hAnsi="Garamond"/>
                <w:b/>
                <w:sz w:val="18"/>
                <w:szCs w:val="18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650E7E" w14:textId="77777777" w:rsidR="00BD3B92" w:rsidRPr="00E32482" w:rsidRDefault="00BD3B92" w:rsidP="003F2B51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</w:tbl>
    <w:p w14:paraId="6ABA17E4" w14:textId="77777777" w:rsidR="00C47EA9" w:rsidRPr="00E32482" w:rsidRDefault="00BD3B92" w:rsidP="003F2B51">
      <w:pPr>
        <w:pStyle w:val="Bodytext3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bCs/>
          <w:sz w:val="18"/>
          <w:szCs w:val="18"/>
        </w:rPr>
      </w:pPr>
      <w:r w:rsidRPr="00E32482">
        <w:rPr>
          <w:rFonts w:ascii="Garamond" w:hAnsi="Garamond"/>
          <w:bCs/>
          <w:sz w:val="18"/>
          <w:szCs w:val="18"/>
        </w:rPr>
        <w:t xml:space="preserve">            </w:t>
      </w:r>
    </w:p>
    <w:p w14:paraId="4A390087" w14:textId="77777777" w:rsidR="00977649" w:rsidRPr="00E32482" w:rsidRDefault="00977649" w:rsidP="00977649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E32482">
        <w:rPr>
          <w:rFonts w:ascii="Garamond" w:hAnsi="Garamond"/>
          <w:b/>
          <w:i/>
          <w:sz w:val="18"/>
          <w:szCs w:val="18"/>
        </w:rPr>
        <w:t>Przyjmuję do realizacji</w:t>
      </w:r>
      <w:r w:rsidRPr="00E32482">
        <w:rPr>
          <w:rFonts w:ascii="Garamond" w:hAnsi="Garamond"/>
          <w:i/>
          <w:sz w:val="18"/>
          <w:szCs w:val="18"/>
        </w:rPr>
        <w:t xml:space="preserve"> (data i czytelne podpisy osób prowadzących przedmiot w danym roku akademickim)</w:t>
      </w:r>
    </w:p>
    <w:p w14:paraId="07D60C0B" w14:textId="77777777" w:rsidR="00977649" w:rsidRPr="00E32482" w:rsidRDefault="00977649" w:rsidP="00977649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3998C309" w14:textId="77777777" w:rsidR="00977649" w:rsidRPr="00E32482" w:rsidRDefault="00977649" w:rsidP="00977649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347EFD39" w14:textId="77777777" w:rsidR="00977649" w:rsidRPr="00E32482" w:rsidRDefault="00977649" w:rsidP="00977649">
      <w:pPr>
        <w:pStyle w:val="Bodytext3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E32482">
        <w:rPr>
          <w:rFonts w:ascii="Garamond" w:hAnsi="Garamond"/>
          <w:i/>
          <w:sz w:val="18"/>
          <w:szCs w:val="18"/>
        </w:rPr>
        <w:tab/>
      </w:r>
      <w:r w:rsidRPr="00E32482">
        <w:rPr>
          <w:rFonts w:ascii="Garamond" w:hAnsi="Garamond"/>
          <w:i/>
          <w:sz w:val="18"/>
          <w:szCs w:val="18"/>
        </w:rPr>
        <w:tab/>
      </w:r>
      <w:r w:rsidRPr="00E32482">
        <w:rPr>
          <w:rFonts w:ascii="Garamond" w:hAnsi="Garamond"/>
          <w:i/>
          <w:sz w:val="18"/>
          <w:szCs w:val="18"/>
        </w:rPr>
        <w:tab/>
        <w:t>...........................................................................................................................</w:t>
      </w:r>
    </w:p>
    <w:p w14:paraId="26AA6292" w14:textId="77777777" w:rsidR="004F03E6" w:rsidRPr="00E32482" w:rsidRDefault="004F03E6" w:rsidP="003F2B51">
      <w:pPr>
        <w:pStyle w:val="Bodytext3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Cs/>
          <w:sz w:val="18"/>
          <w:szCs w:val="18"/>
        </w:rPr>
      </w:pPr>
    </w:p>
    <w:sectPr w:rsidR="004F03E6" w:rsidRPr="00E32482" w:rsidSect="009C6B01">
      <w:pgSz w:w="11906" w:h="16838"/>
      <w:pgMar w:top="720" w:right="720" w:bottom="720" w:left="720" w:header="708" w:footer="708" w:gutter="0"/>
      <w:cols w:space="708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20B0604020202020204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1D92BCB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3" w15:restartNumberingAfterBreak="0">
    <w:nsid w:val="00000006"/>
    <w:multiLevelType w:val="multilevel"/>
    <w:tmpl w:val="00000006"/>
    <w:name w:val="WW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7"/>
    <w:multiLevelType w:val="multilevel"/>
    <w:tmpl w:val="00000007"/>
    <w:name w:val="WW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1473383"/>
    <w:multiLevelType w:val="multilevel"/>
    <w:tmpl w:val="AE2C5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6377581"/>
    <w:multiLevelType w:val="multilevel"/>
    <w:tmpl w:val="5FCA4E4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0475F88"/>
    <w:multiLevelType w:val="multilevel"/>
    <w:tmpl w:val="393402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37B443D"/>
    <w:multiLevelType w:val="multilevel"/>
    <w:tmpl w:val="BB36B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inherit" w:eastAsia="Times New Roman" w:hAnsi="inherit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7C25D1F"/>
    <w:multiLevelType w:val="multilevel"/>
    <w:tmpl w:val="7A7EC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6316CE"/>
    <w:multiLevelType w:val="hybridMultilevel"/>
    <w:tmpl w:val="8062AA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9CCC54">
      <w:numFmt w:val="bullet"/>
      <w:lvlText w:val="-"/>
      <w:lvlJc w:val="left"/>
      <w:pPr>
        <w:ind w:left="1440" w:hanging="360"/>
      </w:pPr>
      <w:rPr>
        <w:rFonts w:ascii="Times" w:eastAsia="Calibri" w:hAnsi="Times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F60D52"/>
    <w:multiLevelType w:val="hybridMultilevel"/>
    <w:tmpl w:val="767A8DC2"/>
    <w:lvl w:ilvl="0" w:tplc="F780834E">
      <w:start w:val="1"/>
      <w:numFmt w:val="bullet"/>
      <w:lvlText w:val="-"/>
      <w:lvlJc w:val="left"/>
      <w:pPr>
        <w:ind w:left="1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C78BA86">
      <w:start w:val="1"/>
      <w:numFmt w:val="bullet"/>
      <w:lvlText w:val="-"/>
      <w:lvlJc w:val="left"/>
      <w:pPr>
        <w:ind w:left="7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618B042">
      <w:start w:val="1"/>
      <w:numFmt w:val="bullet"/>
      <w:lvlText w:val="-"/>
      <w:lvlJc w:val="left"/>
      <w:pPr>
        <w:ind w:left="13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E7A83EC">
      <w:start w:val="1"/>
      <w:numFmt w:val="bullet"/>
      <w:lvlText w:val="-"/>
      <w:lvlJc w:val="left"/>
      <w:pPr>
        <w:ind w:left="19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0E0550A">
      <w:start w:val="1"/>
      <w:numFmt w:val="bullet"/>
      <w:lvlText w:val="-"/>
      <w:lvlJc w:val="left"/>
      <w:pPr>
        <w:ind w:left="25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54C45C">
      <w:start w:val="1"/>
      <w:numFmt w:val="bullet"/>
      <w:lvlText w:val="-"/>
      <w:lvlJc w:val="left"/>
      <w:pPr>
        <w:ind w:left="31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3FC63B4">
      <w:start w:val="1"/>
      <w:numFmt w:val="bullet"/>
      <w:lvlText w:val="-"/>
      <w:lvlJc w:val="left"/>
      <w:pPr>
        <w:ind w:left="37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34B012">
      <w:start w:val="1"/>
      <w:numFmt w:val="bullet"/>
      <w:lvlText w:val="-"/>
      <w:lvlJc w:val="left"/>
      <w:pPr>
        <w:ind w:left="43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4F87260">
      <w:start w:val="1"/>
      <w:numFmt w:val="bullet"/>
      <w:lvlText w:val="-"/>
      <w:lvlJc w:val="left"/>
      <w:pPr>
        <w:ind w:left="49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73420798"/>
    <w:multiLevelType w:val="multilevel"/>
    <w:tmpl w:val="E6E6A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9010604">
    <w:abstractNumId w:val="0"/>
  </w:num>
  <w:num w:numId="2" w16cid:durableId="287397826">
    <w:abstractNumId w:val="1"/>
  </w:num>
  <w:num w:numId="3" w16cid:durableId="1766338554">
    <w:abstractNumId w:val="3"/>
  </w:num>
  <w:num w:numId="4" w16cid:durableId="1398014784">
    <w:abstractNumId w:val="4"/>
  </w:num>
  <w:num w:numId="5" w16cid:durableId="1233929802">
    <w:abstractNumId w:val="7"/>
  </w:num>
  <w:num w:numId="6" w16cid:durableId="633947166">
    <w:abstractNumId w:val="5"/>
  </w:num>
  <w:num w:numId="7" w16cid:durableId="1897619359">
    <w:abstractNumId w:val="12"/>
  </w:num>
  <w:num w:numId="8" w16cid:durableId="617839834">
    <w:abstractNumId w:val="11"/>
  </w:num>
  <w:num w:numId="9" w16cid:durableId="972709664">
    <w:abstractNumId w:val="9"/>
  </w:num>
  <w:num w:numId="10" w16cid:durableId="1024787892">
    <w:abstractNumId w:val="6"/>
  </w:num>
  <w:num w:numId="11" w16cid:durableId="228662671">
    <w:abstractNumId w:val="2"/>
  </w:num>
  <w:num w:numId="12" w16cid:durableId="1675568859">
    <w:abstractNumId w:val="13"/>
  </w:num>
  <w:num w:numId="13" w16cid:durableId="2102333251">
    <w:abstractNumId w:val="10"/>
  </w:num>
  <w:num w:numId="14" w16cid:durableId="143393614">
    <w:abstractNumId w:val="8"/>
  </w:num>
  <w:num w:numId="15" w16cid:durableId="2043938422">
    <w:abstractNumId w:val="8"/>
  </w:num>
  <w:num w:numId="16" w16cid:durableId="2043938422">
    <w:abstractNumId w:val="8"/>
  </w:num>
  <w:num w:numId="17" w16cid:durableId="2043938422">
    <w:abstractNumId w:val="8"/>
  </w:num>
  <w:num w:numId="18" w16cid:durableId="30300885">
    <w:abstractNumId w:val="9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722F"/>
    <w:rsid w:val="0000299D"/>
    <w:rsid w:val="00002CEC"/>
    <w:rsid w:val="0000722F"/>
    <w:rsid w:val="00011D9F"/>
    <w:rsid w:val="00020C35"/>
    <w:rsid w:val="0002102F"/>
    <w:rsid w:val="000275AA"/>
    <w:rsid w:val="00061B2E"/>
    <w:rsid w:val="00070DE1"/>
    <w:rsid w:val="0007140B"/>
    <w:rsid w:val="000A21E7"/>
    <w:rsid w:val="000B0094"/>
    <w:rsid w:val="000C0094"/>
    <w:rsid w:val="000D090F"/>
    <w:rsid w:val="000F18B1"/>
    <w:rsid w:val="000F1914"/>
    <w:rsid w:val="0010683E"/>
    <w:rsid w:val="00112FDF"/>
    <w:rsid w:val="00121C70"/>
    <w:rsid w:val="00133661"/>
    <w:rsid w:val="001344BF"/>
    <w:rsid w:val="00164EFD"/>
    <w:rsid w:val="001700A5"/>
    <w:rsid w:val="001744D0"/>
    <w:rsid w:val="00193B99"/>
    <w:rsid w:val="001966F3"/>
    <w:rsid w:val="001B5FE8"/>
    <w:rsid w:val="00204476"/>
    <w:rsid w:val="0020739D"/>
    <w:rsid w:val="0021720B"/>
    <w:rsid w:val="00221843"/>
    <w:rsid w:val="002C71C5"/>
    <w:rsid w:val="00306064"/>
    <w:rsid w:val="0033072D"/>
    <w:rsid w:val="00356973"/>
    <w:rsid w:val="003856A9"/>
    <w:rsid w:val="003D540B"/>
    <w:rsid w:val="003D64C2"/>
    <w:rsid w:val="003E1634"/>
    <w:rsid w:val="003E4F92"/>
    <w:rsid w:val="003F2B51"/>
    <w:rsid w:val="0040378E"/>
    <w:rsid w:val="004070E3"/>
    <w:rsid w:val="00436AEF"/>
    <w:rsid w:val="00462D18"/>
    <w:rsid w:val="00484634"/>
    <w:rsid w:val="00491E37"/>
    <w:rsid w:val="004A269B"/>
    <w:rsid w:val="004C1154"/>
    <w:rsid w:val="004D1350"/>
    <w:rsid w:val="004E754F"/>
    <w:rsid w:val="004F03E6"/>
    <w:rsid w:val="0055100E"/>
    <w:rsid w:val="005A13A7"/>
    <w:rsid w:val="005C6E98"/>
    <w:rsid w:val="005D7E25"/>
    <w:rsid w:val="005E084E"/>
    <w:rsid w:val="005E3495"/>
    <w:rsid w:val="005E3796"/>
    <w:rsid w:val="006174F0"/>
    <w:rsid w:val="006232FB"/>
    <w:rsid w:val="006328EF"/>
    <w:rsid w:val="0064374B"/>
    <w:rsid w:val="006459B6"/>
    <w:rsid w:val="00645EE5"/>
    <w:rsid w:val="00674430"/>
    <w:rsid w:val="00696158"/>
    <w:rsid w:val="006B750F"/>
    <w:rsid w:val="006C1F0A"/>
    <w:rsid w:val="006C224A"/>
    <w:rsid w:val="006C29D6"/>
    <w:rsid w:val="006D4785"/>
    <w:rsid w:val="006E18DA"/>
    <w:rsid w:val="0070294D"/>
    <w:rsid w:val="00710CA6"/>
    <w:rsid w:val="00740BA8"/>
    <w:rsid w:val="00742EF7"/>
    <w:rsid w:val="00746B9B"/>
    <w:rsid w:val="00751DA8"/>
    <w:rsid w:val="00752CBF"/>
    <w:rsid w:val="007530A5"/>
    <w:rsid w:val="007733A3"/>
    <w:rsid w:val="007C4B25"/>
    <w:rsid w:val="007D2A6D"/>
    <w:rsid w:val="007E72D8"/>
    <w:rsid w:val="00805BDB"/>
    <w:rsid w:val="00811F92"/>
    <w:rsid w:val="00833E25"/>
    <w:rsid w:val="00842FD0"/>
    <w:rsid w:val="00856D05"/>
    <w:rsid w:val="00875C75"/>
    <w:rsid w:val="008A3F63"/>
    <w:rsid w:val="008D6A87"/>
    <w:rsid w:val="008F6A3C"/>
    <w:rsid w:val="00912639"/>
    <w:rsid w:val="00914B03"/>
    <w:rsid w:val="00930426"/>
    <w:rsid w:val="00930E0C"/>
    <w:rsid w:val="0094252A"/>
    <w:rsid w:val="00977649"/>
    <w:rsid w:val="009B6468"/>
    <w:rsid w:val="009C0EA9"/>
    <w:rsid w:val="009C6B01"/>
    <w:rsid w:val="009D2AB5"/>
    <w:rsid w:val="009F2861"/>
    <w:rsid w:val="00A323D2"/>
    <w:rsid w:val="00A51056"/>
    <w:rsid w:val="00A922E7"/>
    <w:rsid w:val="00AA1A28"/>
    <w:rsid w:val="00AE4811"/>
    <w:rsid w:val="00AE5A86"/>
    <w:rsid w:val="00AF3AF6"/>
    <w:rsid w:val="00B05B56"/>
    <w:rsid w:val="00B14526"/>
    <w:rsid w:val="00B60FC6"/>
    <w:rsid w:val="00B70511"/>
    <w:rsid w:val="00B7407A"/>
    <w:rsid w:val="00BB1745"/>
    <w:rsid w:val="00BB51E9"/>
    <w:rsid w:val="00BD3B92"/>
    <w:rsid w:val="00C17C1C"/>
    <w:rsid w:val="00C33091"/>
    <w:rsid w:val="00C3616B"/>
    <w:rsid w:val="00C376FC"/>
    <w:rsid w:val="00C37F1D"/>
    <w:rsid w:val="00C40777"/>
    <w:rsid w:val="00C47EA9"/>
    <w:rsid w:val="00C53899"/>
    <w:rsid w:val="00C77D5B"/>
    <w:rsid w:val="00CC27DB"/>
    <w:rsid w:val="00CE4E44"/>
    <w:rsid w:val="00CE6303"/>
    <w:rsid w:val="00CF7483"/>
    <w:rsid w:val="00D06882"/>
    <w:rsid w:val="00D15817"/>
    <w:rsid w:val="00DB79D5"/>
    <w:rsid w:val="00DB79FB"/>
    <w:rsid w:val="00DF48F0"/>
    <w:rsid w:val="00E06CEB"/>
    <w:rsid w:val="00E06DF3"/>
    <w:rsid w:val="00E32482"/>
    <w:rsid w:val="00E352E8"/>
    <w:rsid w:val="00E503E1"/>
    <w:rsid w:val="00E6020F"/>
    <w:rsid w:val="00E90DC2"/>
    <w:rsid w:val="00E92562"/>
    <w:rsid w:val="00EA1A6C"/>
    <w:rsid w:val="00EE3779"/>
    <w:rsid w:val="00EE388C"/>
    <w:rsid w:val="00F0204F"/>
    <w:rsid w:val="00F56E2F"/>
    <w:rsid w:val="00FC37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416AA"/>
  <w15:docId w15:val="{D30C52B1-4927-45D3-918B-DAA6C579D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22F"/>
    <w:pPr>
      <w:suppressAutoHyphens/>
    </w:pPr>
    <w:rPr>
      <w:rFonts w:ascii="Times New Roman" w:eastAsia="Times New Roman" w:hAnsi="Times New Roman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00722F"/>
    <w:pPr>
      <w:ind w:left="720"/>
    </w:pPr>
  </w:style>
  <w:style w:type="paragraph" w:customStyle="1" w:styleId="Tekstpodstawowy21">
    <w:name w:val="Tekst podstawowy 21"/>
    <w:basedOn w:val="Normalny"/>
    <w:rsid w:val="0000722F"/>
    <w:rPr>
      <w:b/>
      <w:bCs/>
      <w:sz w:val="20"/>
      <w:szCs w:val="22"/>
    </w:rPr>
  </w:style>
  <w:style w:type="paragraph" w:customStyle="1" w:styleId="Bodytext3">
    <w:name w:val="Body text (3)"/>
    <w:basedOn w:val="Normalny"/>
    <w:link w:val="Bodytext30"/>
    <w:rsid w:val="0000722F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</w:rPr>
  </w:style>
  <w:style w:type="character" w:customStyle="1" w:styleId="Bodytext30">
    <w:name w:val="Body text (3)_"/>
    <w:link w:val="Bodytext3"/>
    <w:rsid w:val="00DB79FB"/>
    <w:rPr>
      <w:rFonts w:ascii="Times New Roman" w:eastAsia="Times New Roman" w:hAnsi="Times New Roman" w:cs="Times New Roman"/>
      <w:sz w:val="21"/>
      <w:szCs w:val="21"/>
      <w:shd w:val="clear" w:color="auto" w:fill="FFFFFF"/>
      <w:lang w:eastAsia="ar-SA"/>
    </w:rPr>
  </w:style>
  <w:style w:type="character" w:customStyle="1" w:styleId="Hyperlink0">
    <w:name w:val="Hyperlink.0"/>
    <w:rsid w:val="00DB79FB"/>
    <w:rPr>
      <w:outline w:val="0"/>
      <w:color w:val="0000FF"/>
      <w:u w:val="single" w:color="0000FF"/>
    </w:rPr>
  </w:style>
  <w:style w:type="paragraph" w:styleId="Akapitzlist">
    <w:name w:val="List Paragraph"/>
    <w:basedOn w:val="Normalny"/>
    <w:uiPriority w:val="34"/>
    <w:qFormat/>
    <w:rsid w:val="00645EE5"/>
    <w:pPr>
      <w:ind w:left="720"/>
      <w:contextualSpacing/>
    </w:pPr>
  </w:style>
  <w:style w:type="paragraph" w:customStyle="1" w:styleId="Akapitzlist2">
    <w:name w:val="Akapit z listą2"/>
    <w:basedOn w:val="Normalny"/>
    <w:rsid w:val="000275AA"/>
    <w:pPr>
      <w:ind w:left="720"/>
    </w:pPr>
  </w:style>
  <w:style w:type="paragraph" w:styleId="NormalnyWeb">
    <w:name w:val="Normal (Web)"/>
    <w:basedOn w:val="Normalny"/>
    <w:uiPriority w:val="99"/>
    <w:unhideWhenUsed/>
    <w:rsid w:val="00436AEF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apple-converted-space">
    <w:name w:val="apple-converted-space"/>
    <w:basedOn w:val="Domylnaczcionkaakapitu"/>
    <w:rsid w:val="00436A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9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804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lisica24@op.pl</dc:creator>
  <cp:keywords/>
  <dc:description/>
  <cp:lastModifiedBy>Katarzyna Lisowska</cp:lastModifiedBy>
  <cp:revision>57</cp:revision>
  <dcterms:created xsi:type="dcterms:W3CDTF">2023-03-16T17:57:00Z</dcterms:created>
  <dcterms:modified xsi:type="dcterms:W3CDTF">2024-03-12T22:34:00Z</dcterms:modified>
</cp:coreProperties>
</file>